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ABB46" w14:textId="77777777" w:rsidR="00297388" w:rsidRDefault="006932B6">
      <w:pPr>
        <w:spacing w:before="54"/>
        <w:ind w:left="113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pacing w:val="1"/>
          <w:sz w:val="24"/>
          <w:szCs w:val="24"/>
          <w:u w:val="single" w:color="000000"/>
        </w:rPr>
        <w:t>Witn</w:t>
      </w:r>
      <w:r>
        <w:rPr>
          <w:rFonts w:ascii="Calibri" w:eastAsia="Calibri" w:hAnsi="Calibri" w:cs="Calibri"/>
          <w:b/>
          <w:spacing w:val="-1"/>
          <w:sz w:val="24"/>
          <w:szCs w:val="24"/>
          <w:u w:val="single" w:color="000000"/>
        </w:rPr>
        <w:t>e</w:t>
      </w:r>
      <w:r>
        <w:rPr>
          <w:rFonts w:ascii="Calibri" w:eastAsia="Calibri" w:hAnsi="Calibri" w:cs="Calibri"/>
          <w:b/>
          <w:sz w:val="24"/>
          <w:szCs w:val="24"/>
          <w:u w:val="single" w:color="000000"/>
        </w:rPr>
        <w:t>ss</w:t>
      </w:r>
      <w:r>
        <w:rPr>
          <w:rFonts w:ascii="Calibri" w:eastAsia="Calibri" w:hAnsi="Calibri" w:cs="Calibri"/>
          <w:b/>
          <w:spacing w:val="-1"/>
          <w:sz w:val="24"/>
          <w:szCs w:val="24"/>
          <w:u w:val="single" w:color="000000"/>
        </w:rPr>
        <w:t xml:space="preserve"> </w:t>
      </w:r>
      <w:r>
        <w:rPr>
          <w:rFonts w:ascii="Calibri" w:eastAsia="Calibri" w:hAnsi="Calibri" w:cs="Calibri"/>
          <w:b/>
          <w:spacing w:val="1"/>
          <w:sz w:val="24"/>
          <w:szCs w:val="24"/>
          <w:u w:val="single" w:color="000000"/>
        </w:rPr>
        <w:t>T</w:t>
      </w:r>
      <w:r>
        <w:rPr>
          <w:rFonts w:ascii="Calibri" w:eastAsia="Calibri" w:hAnsi="Calibri" w:cs="Calibri"/>
          <w:b/>
          <w:spacing w:val="-1"/>
          <w:sz w:val="24"/>
          <w:szCs w:val="24"/>
          <w:u w:val="single" w:color="000000"/>
        </w:rPr>
        <w:t>e</w:t>
      </w:r>
      <w:r>
        <w:rPr>
          <w:rFonts w:ascii="Calibri" w:eastAsia="Calibri" w:hAnsi="Calibri" w:cs="Calibri"/>
          <w:b/>
          <w:sz w:val="24"/>
          <w:szCs w:val="24"/>
          <w:u w:val="single" w:color="000000"/>
        </w:rPr>
        <w:t>s</w:t>
      </w:r>
      <w:r>
        <w:rPr>
          <w:rFonts w:ascii="Calibri" w:eastAsia="Calibri" w:hAnsi="Calibri" w:cs="Calibri"/>
          <w:b/>
          <w:spacing w:val="-2"/>
          <w:sz w:val="24"/>
          <w:szCs w:val="24"/>
          <w:u w:val="single" w:color="000000"/>
        </w:rPr>
        <w:t>t</w:t>
      </w:r>
      <w:r>
        <w:rPr>
          <w:rFonts w:ascii="Calibri" w:eastAsia="Calibri" w:hAnsi="Calibri" w:cs="Calibri"/>
          <w:b/>
          <w:spacing w:val="1"/>
          <w:sz w:val="24"/>
          <w:szCs w:val="24"/>
          <w:u w:val="single" w:color="000000"/>
        </w:rPr>
        <w:t>i</w:t>
      </w:r>
      <w:r>
        <w:rPr>
          <w:rFonts w:ascii="Calibri" w:eastAsia="Calibri" w:hAnsi="Calibri" w:cs="Calibri"/>
          <w:b/>
          <w:spacing w:val="-1"/>
          <w:sz w:val="24"/>
          <w:szCs w:val="24"/>
          <w:u w:val="single" w:color="000000"/>
        </w:rPr>
        <w:t>m</w:t>
      </w:r>
      <w:r>
        <w:rPr>
          <w:rFonts w:ascii="Calibri" w:eastAsia="Calibri" w:hAnsi="Calibri" w:cs="Calibri"/>
          <w:b/>
          <w:spacing w:val="1"/>
          <w:sz w:val="24"/>
          <w:szCs w:val="24"/>
          <w:u w:val="single" w:color="000000"/>
        </w:rPr>
        <w:t>on</w:t>
      </w:r>
      <w:r>
        <w:rPr>
          <w:rFonts w:ascii="Calibri" w:eastAsia="Calibri" w:hAnsi="Calibri" w:cs="Calibri"/>
          <w:b/>
          <w:sz w:val="24"/>
          <w:szCs w:val="24"/>
          <w:u w:val="single" w:color="000000"/>
        </w:rPr>
        <w:t xml:space="preserve">y </w:t>
      </w:r>
      <w:r>
        <w:rPr>
          <w:rFonts w:ascii="Calibri" w:eastAsia="Calibri" w:hAnsi="Calibri" w:cs="Calibri"/>
          <w:b/>
          <w:spacing w:val="-2"/>
          <w:sz w:val="24"/>
          <w:szCs w:val="24"/>
          <w:u w:val="single" w:color="000000"/>
        </w:rPr>
        <w:t>I</w:t>
      </w:r>
      <w:r>
        <w:rPr>
          <w:rFonts w:ascii="Calibri" w:eastAsia="Calibri" w:hAnsi="Calibri" w:cs="Calibri"/>
          <w:b/>
          <w:spacing w:val="1"/>
          <w:sz w:val="24"/>
          <w:szCs w:val="24"/>
          <w:u w:val="single" w:color="000000"/>
        </w:rPr>
        <w:t>n</w:t>
      </w:r>
      <w:r>
        <w:rPr>
          <w:rFonts w:ascii="Calibri" w:eastAsia="Calibri" w:hAnsi="Calibri" w:cs="Calibri"/>
          <w:b/>
          <w:sz w:val="24"/>
          <w:szCs w:val="24"/>
          <w:u w:val="single" w:color="000000"/>
        </w:rPr>
        <w:t>s</w:t>
      </w:r>
      <w:r>
        <w:rPr>
          <w:rFonts w:ascii="Calibri" w:eastAsia="Calibri" w:hAnsi="Calibri" w:cs="Calibri"/>
          <w:b/>
          <w:spacing w:val="-1"/>
          <w:sz w:val="24"/>
          <w:szCs w:val="24"/>
          <w:u w:val="single" w:color="000000"/>
        </w:rPr>
        <w:t>tr</w:t>
      </w:r>
      <w:r>
        <w:rPr>
          <w:rFonts w:ascii="Calibri" w:eastAsia="Calibri" w:hAnsi="Calibri" w:cs="Calibri"/>
          <w:b/>
          <w:spacing w:val="1"/>
          <w:sz w:val="24"/>
          <w:szCs w:val="24"/>
          <w:u w:val="single" w:color="000000"/>
        </w:rPr>
        <w:t>u</w:t>
      </w:r>
      <w:r>
        <w:rPr>
          <w:rFonts w:ascii="Calibri" w:eastAsia="Calibri" w:hAnsi="Calibri" w:cs="Calibri"/>
          <w:b/>
          <w:sz w:val="24"/>
          <w:szCs w:val="24"/>
          <w:u w:val="single" w:color="000000"/>
        </w:rPr>
        <w:t>c</w:t>
      </w:r>
      <w:r>
        <w:rPr>
          <w:rFonts w:ascii="Calibri" w:eastAsia="Calibri" w:hAnsi="Calibri" w:cs="Calibri"/>
          <w:b/>
          <w:spacing w:val="1"/>
          <w:sz w:val="24"/>
          <w:szCs w:val="24"/>
          <w:u w:val="single" w:color="000000"/>
        </w:rPr>
        <w:t>ti</w:t>
      </w:r>
      <w:r>
        <w:rPr>
          <w:rFonts w:ascii="Calibri" w:eastAsia="Calibri" w:hAnsi="Calibri" w:cs="Calibri"/>
          <w:b/>
          <w:spacing w:val="-2"/>
          <w:sz w:val="24"/>
          <w:szCs w:val="24"/>
          <w:u w:val="single" w:color="000000"/>
        </w:rPr>
        <w:t>o</w:t>
      </w:r>
      <w:r>
        <w:rPr>
          <w:rFonts w:ascii="Calibri" w:eastAsia="Calibri" w:hAnsi="Calibri" w:cs="Calibri"/>
          <w:b/>
          <w:spacing w:val="1"/>
          <w:sz w:val="24"/>
          <w:szCs w:val="24"/>
          <w:u w:val="single" w:color="000000"/>
        </w:rPr>
        <w:t>n</w:t>
      </w:r>
      <w:r>
        <w:rPr>
          <w:rFonts w:ascii="Calibri" w:eastAsia="Calibri" w:hAnsi="Calibri" w:cs="Calibri"/>
          <w:b/>
          <w:sz w:val="24"/>
          <w:szCs w:val="24"/>
          <w:u w:val="single" w:color="000000"/>
        </w:rPr>
        <w:t>s</w:t>
      </w:r>
      <w:r>
        <w:rPr>
          <w:rFonts w:ascii="Calibri" w:eastAsia="Calibri" w:hAnsi="Calibri" w:cs="Calibri"/>
          <w:b/>
          <w:spacing w:val="2"/>
          <w:sz w:val="24"/>
          <w:szCs w:val="24"/>
          <w:u w:val="single" w:color="000000"/>
        </w:rPr>
        <w:t xml:space="preserve"> </w:t>
      </w:r>
      <w:proofErr w:type="gramStart"/>
      <w:r w:rsidRPr="009634A5">
        <w:rPr>
          <w:rFonts w:ascii="Calibri" w:eastAsia="Calibri" w:hAnsi="Calibri" w:cs="Calibri"/>
          <w:b/>
          <w:i/>
          <w:iCs/>
          <w:spacing w:val="-2"/>
          <w:sz w:val="28"/>
          <w:szCs w:val="28"/>
          <w:u w:val="single" w:color="000000"/>
        </w:rPr>
        <w:t>F</w:t>
      </w:r>
      <w:r w:rsidRPr="009634A5">
        <w:rPr>
          <w:rFonts w:ascii="Calibri" w:eastAsia="Calibri" w:hAnsi="Calibri" w:cs="Calibri"/>
          <w:b/>
          <w:i/>
          <w:iCs/>
          <w:spacing w:val="1"/>
          <w:sz w:val="28"/>
          <w:szCs w:val="28"/>
          <w:u w:val="single" w:color="000000"/>
        </w:rPr>
        <w:t>o</w:t>
      </w:r>
      <w:r w:rsidRPr="009634A5">
        <w:rPr>
          <w:rFonts w:ascii="Calibri" w:eastAsia="Calibri" w:hAnsi="Calibri" w:cs="Calibri"/>
          <w:b/>
          <w:i/>
          <w:iCs/>
          <w:sz w:val="28"/>
          <w:szCs w:val="28"/>
          <w:u w:val="single" w:color="000000"/>
        </w:rPr>
        <w:t>r</w:t>
      </w:r>
      <w:proofErr w:type="gramEnd"/>
      <w:r w:rsidRPr="009634A5">
        <w:rPr>
          <w:rFonts w:ascii="Calibri" w:eastAsia="Calibri" w:hAnsi="Calibri" w:cs="Calibri"/>
          <w:b/>
          <w:i/>
          <w:iCs/>
          <w:sz w:val="28"/>
          <w:szCs w:val="28"/>
          <w:u w:val="single" w:color="000000"/>
        </w:rPr>
        <w:t xml:space="preserve"> </w:t>
      </w:r>
      <w:r w:rsidRPr="009634A5">
        <w:rPr>
          <w:rFonts w:ascii="Calibri" w:eastAsia="Calibri" w:hAnsi="Calibri" w:cs="Calibri"/>
          <w:b/>
          <w:i/>
          <w:iCs/>
          <w:spacing w:val="1"/>
          <w:sz w:val="28"/>
          <w:szCs w:val="28"/>
          <w:u w:val="single" w:color="000000"/>
        </w:rPr>
        <w:t>th</w:t>
      </w:r>
      <w:r w:rsidRPr="009634A5">
        <w:rPr>
          <w:rFonts w:ascii="Calibri" w:eastAsia="Calibri" w:hAnsi="Calibri" w:cs="Calibri"/>
          <w:b/>
          <w:i/>
          <w:iCs/>
          <w:sz w:val="28"/>
          <w:szCs w:val="28"/>
          <w:u w:val="single" w:color="000000"/>
        </w:rPr>
        <w:t>e</w:t>
      </w:r>
      <w:r w:rsidRPr="009634A5">
        <w:rPr>
          <w:rFonts w:ascii="Calibri" w:eastAsia="Calibri" w:hAnsi="Calibri" w:cs="Calibri"/>
          <w:b/>
          <w:i/>
          <w:iCs/>
          <w:spacing w:val="-2"/>
          <w:sz w:val="28"/>
          <w:szCs w:val="28"/>
          <w:u w:val="single" w:color="000000"/>
        </w:rPr>
        <w:t xml:space="preserve"> </w:t>
      </w:r>
      <w:r w:rsidRPr="009634A5">
        <w:rPr>
          <w:rFonts w:ascii="Calibri" w:eastAsia="Calibri" w:hAnsi="Calibri" w:cs="Calibri"/>
          <w:b/>
          <w:i/>
          <w:iCs/>
          <w:spacing w:val="1"/>
          <w:sz w:val="28"/>
          <w:szCs w:val="28"/>
          <w:u w:val="single" w:color="000000"/>
        </w:rPr>
        <w:t>Wi</w:t>
      </w:r>
      <w:r w:rsidRPr="009634A5">
        <w:rPr>
          <w:rFonts w:ascii="Calibri" w:eastAsia="Calibri" w:hAnsi="Calibri" w:cs="Calibri"/>
          <w:b/>
          <w:i/>
          <w:iCs/>
          <w:spacing w:val="-1"/>
          <w:sz w:val="28"/>
          <w:szCs w:val="28"/>
          <w:u w:val="single" w:color="000000"/>
        </w:rPr>
        <w:t>t</w:t>
      </w:r>
      <w:r w:rsidRPr="009634A5">
        <w:rPr>
          <w:rFonts w:ascii="Calibri" w:eastAsia="Calibri" w:hAnsi="Calibri" w:cs="Calibri"/>
          <w:b/>
          <w:i/>
          <w:iCs/>
          <w:spacing w:val="1"/>
          <w:sz w:val="28"/>
          <w:szCs w:val="28"/>
          <w:u w:val="single" w:color="000000"/>
        </w:rPr>
        <w:t>n</w:t>
      </w:r>
      <w:r w:rsidRPr="009634A5">
        <w:rPr>
          <w:rFonts w:ascii="Calibri" w:eastAsia="Calibri" w:hAnsi="Calibri" w:cs="Calibri"/>
          <w:b/>
          <w:i/>
          <w:iCs/>
          <w:spacing w:val="-1"/>
          <w:sz w:val="28"/>
          <w:szCs w:val="28"/>
          <w:u w:val="single" w:color="000000"/>
        </w:rPr>
        <w:t>e</w:t>
      </w:r>
      <w:r w:rsidRPr="009634A5">
        <w:rPr>
          <w:rFonts w:ascii="Calibri" w:eastAsia="Calibri" w:hAnsi="Calibri" w:cs="Calibri"/>
          <w:b/>
          <w:i/>
          <w:iCs/>
          <w:sz w:val="28"/>
          <w:szCs w:val="28"/>
          <w:u w:val="single" w:color="000000"/>
        </w:rPr>
        <w:t>ss</w:t>
      </w:r>
    </w:p>
    <w:p w14:paraId="4BAF424C" w14:textId="77777777" w:rsidR="00297388" w:rsidRDefault="00297388">
      <w:pPr>
        <w:spacing w:before="5" w:line="180" w:lineRule="exact"/>
        <w:rPr>
          <w:sz w:val="18"/>
          <w:szCs w:val="18"/>
        </w:rPr>
      </w:pPr>
    </w:p>
    <w:p w14:paraId="1D8F3D98" w14:textId="77777777" w:rsidR="00297388" w:rsidRDefault="006932B6">
      <w:pPr>
        <w:spacing w:line="257" w:lineRule="auto"/>
        <w:ind w:left="113" w:right="184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u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re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giv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g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im</w:t>
      </w:r>
      <w:r>
        <w:rPr>
          <w:rFonts w:ascii="Calibri" w:eastAsia="Calibri" w:hAnsi="Calibri" w:cs="Calibri"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th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t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y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u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k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ow</w:t>
      </w:r>
      <w:r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ami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y 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 xml:space="preserve">d 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is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ory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 xml:space="preserve">f </w:t>
      </w:r>
      <w:r>
        <w:rPr>
          <w:rFonts w:ascii="Calibri" w:eastAsia="Calibri" w:hAnsi="Calibri" w:cs="Calibri"/>
          <w:spacing w:val="1"/>
          <w:sz w:val="24"/>
          <w:szCs w:val="24"/>
        </w:rPr>
        <w:t>th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ma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/</w:t>
      </w:r>
      <w:r>
        <w:rPr>
          <w:rFonts w:ascii="Calibri" w:eastAsia="Calibri" w:hAnsi="Calibri" w:cs="Calibri"/>
          <w:spacing w:val="-1"/>
          <w:sz w:val="24"/>
          <w:szCs w:val="24"/>
        </w:rPr>
        <w:t>w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man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w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ll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en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 xml:space="preserve">gh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k</w:t>
      </w:r>
      <w:r>
        <w:rPr>
          <w:rFonts w:ascii="Calibri" w:eastAsia="Calibri" w:hAnsi="Calibri" w:cs="Calibri"/>
          <w:spacing w:val="1"/>
          <w:sz w:val="24"/>
          <w:szCs w:val="24"/>
        </w:rPr>
        <w:t>no</w:t>
      </w:r>
      <w:r>
        <w:rPr>
          <w:rFonts w:ascii="Calibri" w:eastAsia="Calibri" w:hAnsi="Calibri" w:cs="Calibri"/>
          <w:sz w:val="24"/>
          <w:szCs w:val="24"/>
        </w:rPr>
        <w:t>w</w:t>
      </w:r>
      <w:r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th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 xml:space="preserve">t </w:t>
      </w:r>
      <w:r>
        <w:rPr>
          <w:rFonts w:ascii="Calibri" w:eastAsia="Calibri" w:hAnsi="Calibri" w:cs="Calibri"/>
          <w:spacing w:val="1"/>
          <w:sz w:val="24"/>
          <w:szCs w:val="24"/>
        </w:rPr>
        <w:t>he/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w</w:t>
      </w:r>
      <w:r>
        <w:rPr>
          <w:rFonts w:ascii="Calibri" w:eastAsia="Calibri" w:hAnsi="Calibri" w:cs="Calibri"/>
          <w:sz w:val="24"/>
          <w:szCs w:val="24"/>
        </w:rPr>
        <w:t>as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bo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 xml:space="preserve">t </w:t>
      </w:r>
      <w:r>
        <w:rPr>
          <w:rFonts w:ascii="Calibri" w:eastAsia="Calibri" w:hAnsi="Calibri" w:cs="Calibri"/>
          <w:spacing w:val="1"/>
          <w:sz w:val="24"/>
          <w:szCs w:val="24"/>
        </w:rPr>
        <w:t>th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 xml:space="preserve">d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ho</w:t>
      </w:r>
      <w:r>
        <w:rPr>
          <w:rFonts w:ascii="Calibri" w:eastAsia="Calibri" w:hAnsi="Calibri" w:cs="Calibri"/>
          <w:spacing w:val="-1"/>
          <w:sz w:val="24"/>
          <w:szCs w:val="24"/>
        </w:rPr>
        <w:t>w</w:t>
      </w:r>
      <w:r>
        <w:rPr>
          <w:rFonts w:ascii="Calibri" w:eastAsia="Calibri" w:hAnsi="Calibri" w:cs="Calibri"/>
          <w:sz w:val="24"/>
          <w:szCs w:val="24"/>
        </w:rPr>
        <w:t xml:space="preserve">n 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 xml:space="preserve">n 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is</w:t>
      </w:r>
      <w:r>
        <w:rPr>
          <w:rFonts w:ascii="Calibri" w:eastAsia="Calibri" w:hAnsi="Calibri" w:cs="Calibri"/>
          <w:spacing w:val="-1"/>
          <w:sz w:val="24"/>
          <w:szCs w:val="24"/>
        </w:rPr>
        <w:t>/</w:t>
      </w:r>
      <w:r>
        <w:rPr>
          <w:rFonts w:ascii="Calibri" w:eastAsia="Calibri" w:hAnsi="Calibri" w:cs="Calibri"/>
          <w:spacing w:val="1"/>
          <w:sz w:val="24"/>
          <w:szCs w:val="24"/>
        </w:rPr>
        <w:t>he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h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2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1B3ABDD9" w14:textId="77777777" w:rsidR="00297388" w:rsidRDefault="00297388">
      <w:pPr>
        <w:spacing w:before="10" w:line="160" w:lineRule="exact"/>
        <w:rPr>
          <w:sz w:val="16"/>
          <w:szCs w:val="16"/>
        </w:rPr>
      </w:pPr>
    </w:p>
    <w:p w14:paraId="3791E834" w14:textId="77777777" w:rsidR="00297388" w:rsidRDefault="006932B6">
      <w:pPr>
        <w:spacing w:line="255" w:lineRule="auto"/>
        <w:ind w:left="113" w:right="74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u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re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giv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g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im</w:t>
      </w:r>
      <w:r>
        <w:rPr>
          <w:rFonts w:ascii="Calibri" w:eastAsia="Calibri" w:hAnsi="Calibri" w:cs="Calibri"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th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t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y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 xml:space="preserve">u 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ave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 xml:space="preserve">ason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k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 xml:space="preserve">ow </w:t>
      </w:r>
      <w:r>
        <w:rPr>
          <w:rFonts w:ascii="Calibri" w:eastAsia="Calibri" w:hAnsi="Calibri" w:cs="Calibri"/>
          <w:spacing w:val="1"/>
          <w:sz w:val="24"/>
          <w:szCs w:val="24"/>
        </w:rPr>
        <w:t>th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 xml:space="preserve">h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 xml:space="preserve">d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 xml:space="preserve">n 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is/</w:t>
      </w:r>
      <w:r>
        <w:rPr>
          <w:rFonts w:ascii="Calibri" w:eastAsia="Calibri" w:hAnsi="Calibri" w:cs="Calibri"/>
          <w:spacing w:val="-1"/>
          <w:sz w:val="24"/>
          <w:szCs w:val="24"/>
        </w:rPr>
        <w:t>h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ir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 xml:space="preserve">h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2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is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ue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7385D978" w14:textId="77777777" w:rsidR="00297388" w:rsidRDefault="00297388">
      <w:pPr>
        <w:spacing w:before="9" w:line="160" w:lineRule="exact"/>
        <w:rPr>
          <w:sz w:val="16"/>
          <w:szCs w:val="16"/>
        </w:rPr>
      </w:pPr>
    </w:p>
    <w:p w14:paraId="70F4D4D7" w14:textId="77777777" w:rsidR="00297388" w:rsidRDefault="006932B6">
      <w:pPr>
        <w:ind w:left="113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T</w:t>
      </w:r>
      <w:r>
        <w:rPr>
          <w:rFonts w:ascii="Calibri" w:eastAsia="Calibri" w:hAnsi="Calibri" w:cs="Calibri"/>
          <w:spacing w:val="1"/>
          <w:sz w:val="24"/>
          <w:szCs w:val="24"/>
        </w:rPr>
        <w:t>her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t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po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th</w:t>
      </w:r>
      <w:r>
        <w:rPr>
          <w:rFonts w:ascii="Calibri" w:eastAsia="Calibri" w:hAnsi="Calibri" w:cs="Calibri"/>
          <w:sz w:val="24"/>
          <w:szCs w:val="24"/>
        </w:rPr>
        <w:t>is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for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t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 xml:space="preserve">at 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 xml:space="preserve">d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ill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d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 xml:space="preserve">t 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th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f</w:t>
      </w:r>
      <w:r>
        <w:rPr>
          <w:rFonts w:ascii="Calibri" w:eastAsia="Calibri" w:hAnsi="Calibri" w:cs="Calibri"/>
          <w:spacing w:val="1"/>
          <w:sz w:val="24"/>
          <w:szCs w:val="24"/>
        </w:rPr>
        <w:t>fe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 xml:space="preserve">t </w:t>
      </w:r>
      <w:r>
        <w:rPr>
          <w:rFonts w:ascii="Calibri" w:eastAsia="Calibri" w:hAnsi="Calibri" w:cs="Calibri"/>
          <w:spacing w:val="1"/>
          <w:sz w:val="24"/>
          <w:szCs w:val="24"/>
        </w:rPr>
        <w:t>pe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7B962CDF" w14:textId="77777777" w:rsidR="00297388" w:rsidRDefault="00297388">
      <w:pPr>
        <w:spacing w:before="5" w:line="180" w:lineRule="exact"/>
        <w:rPr>
          <w:sz w:val="18"/>
          <w:szCs w:val="18"/>
        </w:rPr>
      </w:pPr>
    </w:p>
    <w:p w14:paraId="4B444F16" w14:textId="77777777" w:rsidR="00297388" w:rsidRDefault="006932B6">
      <w:pPr>
        <w:spacing w:line="391" w:lineRule="auto"/>
        <w:ind w:left="113" w:right="76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The middle part is for you, the Witness, to fill out, in front of the notary (address, name, contact information and signature).</w:t>
      </w:r>
    </w:p>
    <w:p w14:paraId="169AE45F" w14:textId="77777777" w:rsidR="00297388" w:rsidRDefault="006932B6">
      <w:pPr>
        <w:spacing w:before="31" w:line="391" w:lineRule="auto"/>
        <w:ind w:left="113" w:right="106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T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p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art is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ill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d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 xml:space="preserve">t 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th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W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man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w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is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or</w:t>
      </w:r>
      <w:r>
        <w:rPr>
          <w:rFonts w:ascii="Calibri" w:eastAsia="Calibri" w:hAnsi="Calibri" w:cs="Calibri"/>
          <w:spacing w:val="1"/>
          <w:sz w:val="24"/>
          <w:szCs w:val="24"/>
        </w:rPr>
        <w:t>re</w:t>
      </w:r>
      <w:r>
        <w:rPr>
          <w:rFonts w:ascii="Calibri" w:eastAsia="Calibri" w:hAnsi="Calibri" w:cs="Calibri"/>
          <w:spacing w:val="-3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g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/he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2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tu</w:t>
      </w:r>
      <w:r>
        <w:rPr>
          <w:rFonts w:ascii="Calibri" w:eastAsia="Calibri" w:hAnsi="Calibri" w:cs="Calibri"/>
          <w:sz w:val="24"/>
          <w:szCs w:val="24"/>
        </w:rPr>
        <w:t>s. T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B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tt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art is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ill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 xml:space="preserve">d 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 xml:space="preserve">t 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 xml:space="preserve">y 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ary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ly.</w:t>
      </w:r>
    </w:p>
    <w:p w14:paraId="4F37E122" w14:textId="33E7CEEE" w:rsidR="00297388" w:rsidRPr="000D4B7A" w:rsidRDefault="006932B6">
      <w:pPr>
        <w:tabs>
          <w:tab w:val="left" w:pos="8260"/>
        </w:tabs>
        <w:spacing w:before="30"/>
        <w:ind w:left="113"/>
        <w:rPr>
          <w:rFonts w:ascii="Calibri" w:eastAsia="Calibri" w:hAnsi="Calibri" w:cs="Calibri"/>
          <w:sz w:val="24"/>
          <w:szCs w:val="24"/>
          <w:highlight w:val="yellow"/>
        </w:rPr>
      </w:pPr>
      <w:r>
        <w:rPr>
          <w:rFonts w:ascii="Calibri" w:eastAsia="Calibri" w:hAnsi="Calibri" w:cs="Calibri"/>
          <w:sz w:val="24"/>
          <w:szCs w:val="24"/>
          <w:highlight w:val="yellow"/>
        </w:rPr>
        <w:t xml:space="preserve">Please see color coded </w:t>
      </w:r>
      <w:r w:rsidR="000D4B7A" w:rsidRPr="000D4B7A">
        <w:rPr>
          <w:rFonts w:ascii="Calibri" w:eastAsia="Calibri" w:hAnsi="Calibri" w:cs="Calibri"/>
          <w:sz w:val="24"/>
          <w:szCs w:val="24"/>
          <w:highlight w:val="yellow"/>
        </w:rPr>
        <w:t xml:space="preserve">complete example </w:t>
      </w:r>
      <w:r>
        <w:rPr>
          <w:rFonts w:ascii="Calibri" w:eastAsia="Calibri" w:hAnsi="Calibri" w:cs="Calibri"/>
          <w:sz w:val="24"/>
          <w:szCs w:val="24"/>
          <w:highlight w:val="yellow"/>
        </w:rPr>
        <w:tab/>
      </w:r>
    </w:p>
    <w:p w14:paraId="2DC4C047" w14:textId="77777777" w:rsidR="00297388" w:rsidRPr="000D4B7A" w:rsidRDefault="00297388">
      <w:pPr>
        <w:spacing w:before="3" w:line="180" w:lineRule="exact"/>
        <w:rPr>
          <w:rFonts w:ascii="Calibri" w:eastAsia="Calibri" w:hAnsi="Calibri" w:cs="Calibri"/>
          <w:sz w:val="24"/>
          <w:szCs w:val="24"/>
          <w:highlight w:val="yellow"/>
        </w:rPr>
      </w:pPr>
    </w:p>
    <w:p w14:paraId="70111EFC" w14:textId="77777777" w:rsidR="00297388" w:rsidRDefault="006932B6">
      <w:pPr>
        <w:ind w:left="113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color w:val="FF0000"/>
          <w:sz w:val="24"/>
          <w:szCs w:val="24"/>
          <w:u w:val="single" w:color="FF0000"/>
        </w:rPr>
        <w:t>1: Get the Witness Testimony form from the Man/Woman who is correcting their status</w:t>
      </w:r>
    </w:p>
    <w:p w14:paraId="5BDE966B" w14:textId="77777777" w:rsidR="00297388" w:rsidRDefault="00297388">
      <w:pPr>
        <w:spacing w:before="1" w:line="180" w:lineRule="exact"/>
        <w:rPr>
          <w:sz w:val="19"/>
          <w:szCs w:val="19"/>
        </w:rPr>
      </w:pPr>
    </w:p>
    <w:p w14:paraId="053D5DDE" w14:textId="77777777" w:rsidR="00297388" w:rsidRDefault="006932B6">
      <w:pPr>
        <w:tabs>
          <w:tab w:val="left" w:pos="820"/>
        </w:tabs>
        <w:spacing w:line="258" w:lineRule="auto"/>
        <w:ind w:left="833" w:right="67" w:hanging="360"/>
        <w:rPr>
          <w:rFonts w:ascii="Calibri" w:eastAsia="Calibri" w:hAnsi="Calibri" w:cs="Calibri"/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></w:t>
      </w:r>
      <w:r>
        <w:rPr>
          <w:rFonts w:ascii="Segoe MDL2 Assets" w:eastAsia="Segoe MDL2 Assets" w:hAnsi="Segoe MDL2 Assets" w:cs="Segoe MDL2 Assets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>T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fo</w:t>
      </w:r>
      <w:r>
        <w:rPr>
          <w:rFonts w:ascii="Calibri" w:eastAsia="Calibri" w:hAnsi="Calibri" w:cs="Calibri"/>
          <w:sz w:val="24"/>
          <w:szCs w:val="24"/>
        </w:rPr>
        <w:t>rm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ed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ave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t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/</w:t>
      </w:r>
      <w:r>
        <w:rPr>
          <w:rFonts w:ascii="Calibri" w:eastAsia="Calibri" w:hAnsi="Calibri" w:cs="Calibri"/>
          <w:spacing w:val="-1"/>
          <w:sz w:val="24"/>
          <w:szCs w:val="24"/>
        </w:rPr>
        <w:t>w</w:t>
      </w:r>
      <w:r>
        <w:rPr>
          <w:rFonts w:ascii="Calibri" w:eastAsia="Calibri" w:hAnsi="Calibri" w:cs="Calibri"/>
          <w:spacing w:val="1"/>
          <w:sz w:val="24"/>
          <w:szCs w:val="24"/>
        </w:rPr>
        <w:t>om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’s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me</w:t>
      </w:r>
      <w:r>
        <w:rPr>
          <w:rFonts w:ascii="Calibri" w:eastAsia="Calibri" w:hAnsi="Calibri" w:cs="Calibri"/>
          <w:sz w:val="24"/>
          <w:szCs w:val="24"/>
        </w:rPr>
        <w:t>,</w:t>
      </w:r>
      <w:r>
        <w:rPr>
          <w:rFonts w:ascii="Calibri" w:eastAsia="Calibri" w:hAnsi="Calibri" w:cs="Calibri"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dd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ss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d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as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po</w:t>
      </w:r>
      <w:r>
        <w:rPr>
          <w:rFonts w:ascii="Calibri" w:eastAsia="Calibri" w:hAnsi="Calibri" w:cs="Calibri"/>
          <w:sz w:val="24"/>
          <w:szCs w:val="24"/>
        </w:rPr>
        <w:t xml:space="preserve">rt 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pacing w:val="1"/>
          <w:sz w:val="24"/>
          <w:szCs w:val="24"/>
        </w:rPr>
        <w:t>ho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 xml:space="preserve">n </w:t>
      </w:r>
      <w:r>
        <w:rPr>
          <w:rFonts w:ascii="Calibri" w:eastAsia="Calibri" w:hAnsi="Calibri" w:cs="Calibri"/>
          <w:spacing w:val="1"/>
          <w:sz w:val="24"/>
          <w:szCs w:val="24"/>
        </w:rPr>
        <w:t>th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p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w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u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g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t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1E46BCB5" w14:textId="77777777" w:rsidR="00297388" w:rsidRDefault="006932B6">
      <w:pPr>
        <w:spacing w:before="10"/>
        <w:ind w:left="473"/>
        <w:rPr>
          <w:rFonts w:ascii="Calibri" w:eastAsia="Calibri" w:hAnsi="Calibri" w:cs="Calibri"/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All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 xml:space="preserve">st 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 xml:space="preserve">f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for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4"/>
          <w:sz w:val="24"/>
          <w:szCs w:val="24"/>
        </w:rPr>
        <w:t>w</w:t>
      </w:r>
      <w:r>
        <w:rPr>
          <w:rFonts w:ascii="Calibri" w:eastAsia="Calibri" w:hAnsi="Calibri" w:cs="Calibri"/>
          <w:sz w:val="24"/>
          <w:szCs w:val="24"/>
        </w:rPr>
        <w:t>ill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b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 xml:space="preserve">k at 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 xml:space="preserve">is 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1AC221EE" w14:textId="77777777" w:rsidR="00297388" w:rsidRDefault="00297388">
      <w:pPr>
        <w:spacing w:before="2" w:line="180" w:lineRule="exact"/>
        <w:rPr>
          <w:sz w:val="18"/>
          <w:szCs w:val="18"/>
        </w:rPr>
      </w:pPr>
    </w:p>
    <w:p w14:paraId="249C6774" w14:textId="77777777" w:rsidR="00297388" w:rsidRDefault="006932B6">
      <w:pPr>
        <w:spacing w:line="257" w:lineRule="auto"/>
        <w:ind w:left="113" w:right="256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color w:val="FF0000"/>
          <w:spacing w:val="1"/>
          <w:sz w:val="24"/>
          <w:szCs w:val="24"/>
        </w:rPr>
        <w:t>2</w:t>
      </w:r>
      <w:r>
        <w:rPr>
          <w:rFonts w:ascii="Calibri" w:eastAsia="Calibri" w:hAnsi="Calibri" w:cs="Calibri"/>
          <w:b/>
          <w:color w:val="FF0000"/>
          <w:sz w:val="24"/>
          <w:szCs w:val="24"/>
        </w:rPr>
        <w:t xml:space="preserve">: </w:t>
      </w:r>
      <w:r>
        <w:rPr>
          <w:rFonts w:ascii="Calibri" w:eastAsia="Calibri" w:hAnsi="Calibri" w:cs="Calibri"/>
          <w:b/>
          <w:color w:val="FF0000"/>
          <w:spacing w:val="1"/>
          <w:sz w:val="24"/>
          <w:szCs w:val="24"/>
          <w:u w:val="single" w:color="FF0000"/>
        </w:rPr>
        <w:t>T</w:t>
      </w:r>
      <w:r>
        <w:rPr>
          <w:rFonts w:ascii="Calibri" w:eastAsia="Calibri" w:hAnsi="Calibri" w:cs="Calibri"/>
          <w:b/>
          <w:color w:val="FF0000"/>
          <w:spacing w:val="-1"/>
          <w:sz w:val="24"/>
          <w:szCs w:val="24"/>
          <w:u w:val="single" w:color="FF0000"/>
        </w:rPr>
        <w:t>a</w:t>
      </w:r>
      <w:r>
        <w:rPr>
          <w:rFonts w:ascii="Calibri" w:eastAsia="Calibri" w:hAnsi="Calibri" w:cs="Calibri"/>
          <w:b/>
          <w:color w:val="FF0000"/>
          <w:sz w:val="24"/>
          <w:szCs w:val="24"/>
          <w:u w:val="single" w:color="FF0000"/>
        </w:rPr>
        <w:t xml:space="preserve">ke </w:t>
      </w:r>
      <w:r>
        <w:rPr>
          <w:rFonts w:ascii="Calibri" w:eastAsia="Calibri" w:hAnsi="Calibri" w:cs="Calibri"/>
          <w:b/>
          <w:color w:val="FF0000"/>
          <w:spacing w:val="1"/>
          <w:sz w:val="24"/>
          <w:szCs w:val="24"/>
          <w:u w:val="single" w:color="FF0000"/>
        </w:rPr>
        <w:t>th</w:t>
      </w:r>
      <w:r>
        <w:rPr>
          <w:rFonts w:ascii="Calibri" w:eastAsia="Calibri" w:hAnsi="Calibri" w:cs="Calibri"/>
          <w:b/>
          <w:color w:val="FF0000"/>
          <w:sz w:val="24"/>
          <w:szCs w:val="24"/>
          <w:u w:val="single" w:color="FF0000"/>
        </w:rPr>
        <w:t xml:space="preserve">e </w:t>
      </w:r>
      <w:r>
        <w:rPr>
          <w:rFonts w:ascii="Calibri" w:eastAsia="Calibri" w:hAnsi="Calibri" w:cs="Calibri"/>
          <w:b/>
          <w:color w:val="FF0000"/>
          <w:spacing w:val="-1"/>
          <w:sz w:val="24"/>
          <w:szCs w:val="24"/>
          <w:u w:val="single" w:color="FF0000"/>
        </w:rPr>
        <w:t>W</w:t>
      </w:r>
      <w:r>
        <w:rPr>
          <w:rFonts w:ascii="Calibri" w:eastAsia="Calibri" w:hAnsi="Calibri" w:cs="Calibri"/>
          <w:b/>
          <w:color w:val="FF0000"/>
          <w:spacing w:val="1"/>
          <w:sz w:val="24"/>
          <w:szCs w:val="24"/>
          <w:u w:val="single" w:color="FF0000"/>
        </w:rPr>
        <w:t>itn</w:t>
      </w:r>
      <w:r>
        <w:rPr>
          <w:rFonts w:ascii="Calibri" w:eastAsia="Calibri" w:hAnsi="Calibri" w:cs="Calibri"/>
          <w:b/>
          <w:color w:val="FF0000"/>
          <w:spacing w:val="-1"/>
          <w:sz w:val="24"/>
          <w:szCs w:val="24"/>
          <w:u w:val="single" w:color="FF0000"/>
        </w:rPr>
        <w:t>e</w:t>
      </w:r>
      <w:r>
        <w:rPr>
          <w:rFonts w:ascii="Calibri" w:eastAsia="Calibri" w:hAnsi="Calibri" w:cs="Calibri"/>
          <w:b/>
          <w:color w:val="FF0000"/>
          <w:sz w:val="24"/>
          <w:szCs w:val="24"/>
          <w:u w:val="single" w:color="FF0000"/>
        </w:rPr>
        <w:t>ss</w:t>
      </w:r>
      <w:r>
        <w:rPr>
          <w:rFonts w:ascii="Calibri" w:eastAsia="Calibri" w:hAnsi="Calibri" w:cs="Calibri"/>
          <w:b/>
          <w:color w:val="FF0000"/>
          <w:spacing w:val="-1"/>
          <w:sz w:val="24"/>
          <w:szCs w:val="24"/>
          <w:u w:val="single" w:color="FF0000"/>
        </w:rPr>
        <w:t xml:space="preserve"> </w:t>
      </w:r>
      <w:r>
        <w:rPr>
          <w:rFonts w:ascii="Calibri" w:eastAsia="Calibri" w:hAnsi="Calibri" w:cs="Calibri"/>
          <w:b/>
          <w:color w:val="FF0000"/>
          <w:spacing w:val="1"/>
          <w:sz w:val="24"/>
          <w:szCs w:val="24"/>
          <w:u w:val="single" w:color="FF0000"/>
        </w:rPr>
        <w:t>T</w:t>
      </w:r>
      <w:r>
        <w:rPr>
          <w:rFonts w:ascii="Calibri" w:eastAsia="Calibri" w:hAnsi="Calibri" w:cs="Calibri"/>
          <w:b/>
          <w:color w:val="FF0000"/>
          <w:spacing w:val="-1"/>
          <w:sz w:val="24"/>
          <w:szCs w:val="24"/>
          <w:u w:val="single" w:color="FF0000"/>
        </w:rPr>
        <w:t>e</w:t>
      </w:r>
      <w:r>
        <w:rPr>
          <w:rFonts w:ascii="Calibri" w:eastAsia="Calibri" w:hAnsi="Calibri" w:cs="Calibri"/>
          <w:b/>
          <w:color w:val="FF0000"/>
          <w:sz w:val="24"/>
          <w:szCs w:val="24"/>
          <w:u w:val="single" w:color="FF0000"/>
        </w:rPr>
        <w:t>s</w:t>
      </w:r>
      <w:r>
        <w:rPr>
          <w:rFonts w:ascii="Calibri" w:eastAsia="Calibri" w:hAnsi="Calibri" w:cs="Calibri"/>
          <w:b/>
          <w:color w:val="FF0000"/>
          <w:spacing w:val="-2"/>
          <w:sz w:val="24"/>
          <w:szCs w:val="24"/>
          <w:u w:val="single" w:color="FF0000"/>
        </w:rPr>
        <w:t>t</w:t>
      </w:r>
      <w:r>
        <w:rPr>
          <w:rFonts w:ascii="Calibri" w:eastAsia="Calibri" w:hAnsi="Calibri" w:cs="Calibri"/>
          <w:b/>
          <w:color w:val="FF0000"/>
          <w:spacing w:val="1"/>
          <w:sz w:val="24"/>
          <w:szCs w:val="24"/>
          <w:u w:val="single" w:color="FF0000"/>
        </w:rPr>
        <w:t>i</w:t>
      </w:r>
      <w:r>
        <w:rPr>
          <w:rFonts w:ascii="Calibri" w:eastAsia="Calibri" w:hAnsi="Calibri" w:cs="Calibri"/>
          <w:b/>
          <w:color w:val="FF0000"/>
          <w:spacing w:val="-1"/>
          <w:sz w:val="24"/>
          <w:szCs w:val="24"/>
          <w:u w:val="single" w:color="FF0000"/>
        </w:rPr>
        <w:t>m</w:t>
      </w:r>
      <w:r>
        <w:rPr>
          <w:rFonts w:ascii="Calibri" w:eastAsia="Calibri" w:hAnsi="Calibri" w:cs="Calibri"/>
          <w:b/>
          <w:color w:val="FF0000"/>
          <w:spacing w:val="1"/>
          <w:sz w:val="24"/>
          <w:szCs w:val="24"/>
          <w:u w:val="single" w:color="FF0000"/>
        </w:rPr>
        <w:t>on</w:t>
      </w:r>
      <w:r>
        <w:rPr>
          <w:rFonts w:ascii="Calibri" w:eastAsia="Calibri" w:hAnsi="Calibri" w:cs="Calibri"/>
          <w:b/>
          <w:color w:val="FF0000"/>
          <w:sz w:val="24"/>
          <w:szCs w:val="24"/>
          <w:u w:val="single" w:color="FF0000"/>
        </w:rPr>
        <w:t xml:space="preserve">y </w:t>
      </w:r>
      <w:r>
        <w:rPr>
          <w:rFonts w:ascii="Calibri" w:eastAsia="Calibri" w:hAnsi="Calibri" w:cs="Calibri"/>
          <w:b/>
          <w:color w:val="FF0000"/>
          <w:spacing w:val="1"/>
          <w:sz w:val="24"/>
          <w:szCs w:val="24"/>
          <w:u w:val="single" w:color="FF0000"/>
        </w:rPr>
        <w:t>f</w:t>
      </w:r>
      <w:r>
        <w:rPr>
          <w:rFonts w:ascii="Calibri" w:eastAsia="Calibri" w:hAnsi="Calibri" w:cs="Calibri"/>
          <w:b/>
          <w:color w:val="FF0000"/>
          <w:spacing w:val="-2"/>
          <w:sz w:val="24"/>
          <w:szCs w:val="24"/>
          <w:u w:val="single" w:color="FF0000"/>
        </w:rPr>
        <w:t>o</w:t>
      </w:r>
      <w:r>
        <w:rPr>
          <w:rFonts w:ascii="Calibri" w:eastAsia="Calibri" w:hAnsi="Calibri" w:cs="Calibri"/>
          <w:b/>
          <w:color w:val="FF0000"/>
          <w:spacing w:val="1"/>
          <w:sz w:val="24"/>
          <w:szCs w:val="24"/>
          <w:u w:val="single" w:color="FF0000"/>
        </w:rPr>
        <w:t>r</w:t>
      </w:r>
      <w:r>
        <w:rPr>
          <w:rFonts w:ascii="Calibri" w:eastAsia="Calibri" w:hAnsi="Calibri" w:cs="Calibri"/>
          <w:b/>
          <w:color w:val="FF0000"/>
          <w:sz w:val="24"/>
          <w:szCs w:val="24"/>
          <w:u w:val="single" w:color="FF0000"/>
        </w:rPr>
        <w:t xml:space="preserve">m </w:t>
      </w:r>
      <w:r>
        <w:rPr>
          <w:rFonts w:ascii="Calibri" w:eastAsia="Calibri" w:hAnsi="Calibri" w:cs="Calibri"/>
          <w:b/>
          <w:color w:val="FF0000"/>
          <w:spacing w:val="1"/>
          <w:sz w:val="24"/>
          <w:szCs w:val="24"/>
          <w:u w:val="single" w:color="FF0000"/>
        </w:rPr>
        <w:t>t</w:t>
      </w:r>
      <w:r>
        <w:rPr>
          <w:rFonts w:ascii="Calibri" w:eastAsia="Calibri" w:hAnsi="Calibri" w:cs="Calibri"/>
          <w:b/>
          <w:color w:val="FF0000"/>
          <w:sz w:val="24"/>
          <w:szCs w:val="24"/>
          <w:u w:val="single" w:color="FF0000"/>
        </w:rPr>
        <w:t>o</w:t>
      </w:r>
      <w:r>
        <w:rPr>
          <w:rFonts w:ascii="Calibri" w:eastAsia="Calibri" w:hAnsi="Calibri" w:cs="Calibri"/>
          <w:b/>
          <w:color w:val="FF0000"/>
          <w:spacing w:val="-1"/>
          <w:sz w:val="24"/>
          <w:szCs w:val="24"/>
          <w:u w:val="single" w:color="FF0000"/>
        </w:rPr>
        <w:t xml:space="preserve"> </w:t>
      </w:r>
      <w:r>
        <w:rPr>
          <w:rFonts w:ascii="Calibri" w:eastAsia="Calibri" w:hAnsi="Calibri" w:cs="Calibri"/>
          <w:b/>
          <w:color w:val="FF0000"/>
          <w:sz w:val="24"/>
          <w:szCs w:val="24"/>
          <w:u w:val="single" w:color="FF0000"/>
        </w:rPr>
        <w:t>a N</w:t>
      </w:r>
      <w:r>
        <w:rPr>
          <w:rFonts w:ascii="Calibri" w:eastAsia="Calibri" w:hAnsi="Calibri" w:cs="Calibri"/>
          <w:b/>
          <w:color w:val="FF0000"/>
          <w:spacing w:val="1"/>
          <w:sz w:val="24"/>
          <w:szCs w:val="24"/>
          <w:u w:val="single" w:color="FF0000"/>
        </w:rPr>
        <w:t>ot</w:t>
      </w:r>
      <w:r>
        <w:rPr>
          <w:rFonts w:ascii="Calibri" w:eastAsia="Calibri" w:hAnsi="Calibri" w:cs="Calibri"/>
          <w:b/>
          <w:color w:val="FF0000"/>
          <w:spacing w:val="-3"/>
          <w:sz w:val="24"/>
          <w:szCs w:val="24"/>
          <w:u w:val="single" w:color="FF0000"/>
        </w:rPr>
        <w:t>a</w:t>
      </w:r>
      <w:r>
        <w:rPr>
          <w:rFonts w:ascii="Calibri" w:eastAsia="Calibri" w:hAnsi="Calibri" w:cs="Calibri"/>
          <w:b/>
          <w:color w:val="FF0000"/>
          <w:spacing w:val="1"/>
          <w:sz w:val="24"/>
          <w:szCs w:val="24"/>
          <w:u w:val="single" w:color="FF0000"/>
        </w:rPr>
        <w:t>r</w:t>
      </w:r>
      <w:r>
        <w:rPr>
          <w:rFonts w:ascii="Calibri" w:eastAsia="Calibri" w:hAnsi="Calibri" w:cs="Calibri"/>
          <w:b/>
          <w:color w:val="FF0000"/>
          <w:sz w:val="24"/>
          <w:szCs w:val="24"/>
          <w:u w:val="single" w:color="FF0000"/>
        </w:rPr>
        <w:t>y</w:t>
      </w:r>
      <w:r>
        <w:rPr>
          <w:rFonts w:ascii="Calibri" w:eastAsia="Calibri" w:hAnsi="Calibri" w:cs="Calibri"/>
          <w:b/>
          <w:color w:val="FF0000"/>
          <w:spacing w:val="-3"/>
          <w:sz w:val="24"/>
          <w:szCs w:val="24"/>
          <w:u w:val="single" w:color="FF0000"/>
        </w:rPr>
        <w:t xml:space="preserve"> </w:t>
      </w:r>
      <w:r>
        <w:rPr>
          <w:rFonts w:ascii="Calibri" w:eastAsia="Calibri" w:hAnsi="Calibri" w:cs="Calibri"/>
          <w:b/>
          <w:color w:val="FF0000"/>
          <w:spacing w:val="-1"/>
          <w:sz w:val="24"/>
          <w:szCs w:val="24"/>
          <w:u w:val="single" w:color="FF0000"/>
        </w:rPr>
        <w:t>a</w:t>
      </w:r>
      <w:r>
        <w:rPr>
          <w:rFonts w:ascii="Calibri" w:eastAsia="Calibri" w:hAnsi="Calibri" w:cs="Calibri"/>
          <w:b/>
          <w:color w:val="FF0000"/>
          <w:spacing w:val="1"/>
          <w:sz w:val="24"/>
          <w:szCs w:val="24"/>
          <w:u w:val="single" w:color="FF0000"/>
        </w:rPr>
        <w:t>n</w:t>
      </w:r>
      <w:r>
        <w:rPr>
          <w:rFonts w:ascii="Calibri" w:eastAsia="Calibri" w:hAnsi="Calibri" w:cs="Calibri"/>
          <w:b/>
          <w:color w:val="FF0000"/>
          <w:sz w:val="24"/>
          <w:szCs w:val="24"/>
          <w:u w:val="single" w:color="FF0000"/>
        </w:rPr>
        <w:t>d</w:t>
      </w:r>
      <w:r>
        <w:rPr>
          <w:rFonts w:ascii="Calibri" w:eastAsia="Calibri" w:hAnsi="Calibri" w:cs="Calibri"/>
          <w:b/>
          <w:color w:val="FF0000"/>
          <w:spacing w:val="2"/>
          <w:sz w:val="24"/>
          <w:szCs w:val="24"/>
          <w:u w:val="single" w:color="FF0000"/>
        </w:rPr>
        <w:t xml:space="preserve"> </w:t>
      </w:r>
      <w:r>
        <w:rPr>
          <w:rFonts w:ascii="Calibri" w:eastAsia="Calibri" w:hAnsi="Calibri" w:cs="Calibri"/>
          <w:b/>
          <w:color w:val="FF0000"/>
          <w:spacing w:val="1"/>
          <w:sz w:val="24"/>
          <w:szCs w:val="24"/>
          <w:u w:val="single" w:color="FF0000"/>
        </w:rPr>
        <w:t>f</w:t>
      </w:r>
      <w:r>
        <w:rPr>
          <w:rFonts w:ascii="Calibri" w:eastAsia="Calibri" w:hAnsi="Calibri" w:cs="Calibri"/>
          <w:b/>
          <w:color w:val="FF0000"/>
          <w:spacing w:val="-2"/>
          <w:sz w:val="24"/>
          <w:szCs w:val="24"/>
          <w:u w:val="single" w:color="FF0000"/>
        </w:rPr>
        <w:t>i</w:t>
      </w:r>
      <w:r>
        <w:rPr>
          <w:rFonts w:ascii="Calibri" w:eastAsia="Calibri" w:hAnsi="Calibri" w:cs="Calibri"/>
          <w:b/>
          <w:color w:val="FF0000"/>
          <w:spacing w:val="1"/>
          <w:sz w:val="24"/>
          <w:szCs w:val="24"/>
          <w:u w:val="single" w:color="FF0000"/>
        </w:rPr>
        <w:t>l</w:t>
      </w:r>
      <w:r>
        <w:rPr>
          <w:rFonts w:ascii="Calibri" w:eastAsia="Calibri" w:hAnsi="Calibri" w:cs="Calibri"/>
          <w:b/>
          <w:color w:val="FF0000"/>
          <w:sz w:val="24"/>
          <w:szCs w:val="24"/>
          <w:u w:val="single" w:color="FF0000"/>
        </w:rPr>
        <w:t xml:space="preserve">l </w:t>
      </w:r>
      <w:r>
        <w:rPr>
          <w:rFonts w:ascii="Calibri" w:eastAsia="Calibri" w:hAnsi="Calibri" w:cs="Calibri"/>
          <w:b/>
          <w:color w:val="FF0000"/>
          <w:spacing w:val="1"/>
          <w:sz w:val="24"/>
          <w:szCs w:val="24"/>
          <w:u w:val="single" w:color="FF0000"/>
        </w:rPr>
        <w:t>o</w:t>
      </w:r>
      <w:r>
        <w:rPr>
          <w:rFonts w:ascii="Calibri" w:eastAsia="Calibri" w:hAnsi="Calibri" w:cs="Calibri"/>
          <w:b/>
          <w:color w:val="FF0000"/>
          <w:spacing w:val="-2"/>
          <w:sz w:val="24"/>
          <w:szCs w:val="24"/>
          <w:u w:val="single" w:color="FF0000"/>
        </w:rPr>
        <w:t>u</w:t>
      </w:r>
      <w:r>
        <w:rPr>
          <w:rFonts w:ascii="Calibri" w:eastAsia="Calibri" w:hAnsi="Calibri" w:cs="Calibri"/>
          <w:b/>
          <w:color w:val="FF0000"/>
          <w:sz w:val="24"/>
          <w:szCs w:val="24"/>
          <w:u w:val="single" w:color="FF0000"/>
        </w:rPr>
        <w:t>t</w:t>
      </w:r>
      <w:r>
        <w:rPr>
          <w:rFonts w:ascii="Calibri" w:eastAsia="Calibri" w:hAnsi="Calibri" w:cs="Calibri"/>
          <w:b/>
          <w:color w:val="FF0000"/>
          <w:spacing w:val="2"/>
          <w:sz w:val="24"/>
          <w:szCs w:val="24"/>
          <w:u w:val="single" w:color="FF0000"/>
        </w:rPr>
        <w:t xml:space="preserve"> </w:t>
      </w:r>
      <w:r>
        <w:rPr>
          <w:rFonts w:ascii="Calibri" w:eastAsia="Calibri" w:hAnsi="Calibri" w:cs="Calibri"/>
          <w:b/>
          <w:color w:val="FF0000"/>
          <w:spacing w:val="-1"/>
          <w:sz w:val="24"/>
          <w:szCs w:val="24"/>
          <w:u w:val="single" w:color="FF0000"/>
        </w:rPr>
        <w:t>y</w:t>
      </w:r>
      <w:r>
        <w:rPr>
          <w:rFonts w:ascii="Calibri" w:eastAsia="Calibri" w:hAnsi="Calibri" w:cs="Calibri"/>
          <w:b/>
          <w:color w:val="FF0000"/>
          <w:spacing w:val="1"/>
          <w:sz w:val="24"/>
          <w:szCs w:val="24"/>
          <w:u w:val="single" w:color="FF0000"/>
        </w:rPr>
        <w:t>o</w:t>
      </w:r>
      <w:r>
        <w:rPr>
          <w:rFonts w:ascii="Calibri" w:eastAsia="Calibri" w:hAnsi="Calibri" w:cs="Calibri"/>
          <w:b/>
          <w:color w:val="FF0000"/>
          <w:spacing w:val="-2"/>
          <w:sz w:val="24"/>
          <w:szCs w:val="24"/>
          <w:u w:val="single" w:color="FF0000"/>
        </w:rPr>
        <w:t>u</w:t>
      </w:r>
      <w:r>
        <w:rPr>
          <w:rFonts w:ascii="Calibri" w:eastAsia="Calibri" w:hAnsi="Calibri" w:cs="Calibri"/>
          <w:b/>
          <w:color w:val="FF0000"/>
          <w:sz w:val="24"/>
          <w:szCs w:val="24"/>
          <w:u w:val="single" w:color="FF0000"/>
        </w:rPr>
        <w:t>r</w:t>
      </w:r>
      <w:r>
        <w:rPr>
          <w:rFonts w:ascii="Calibri" w:eastAsia="Calibri" w:hAnsi="Calibri" w:cs="Calibri"/>
          <w:b/>
          <w:color w:val="FF0000"/>
          <w:spacing w:val="2"/>
          <w:sz w:val="24"/>
          <w:szCs w:val="24"/>
          <w:u w:val="single" w:color="FF0000"/>
        </w:rPr>
        <w:t xml:space="preserve"> </w:t>
      </w:r>
      <w:r>
        <w:rPr>
          <w:rFonts w:ascii="Calibri" w:eastAsia="Calibri" w:hAnsi="Calibri" w:cs="Calibri"/>
          <w:b/>
          <w:color w:val="FF0000"/>
          <w:spacing w:val="-2"/>
          <w:sz w:val="24"/>
          <w:szCs w:val="24"/>
          <w:u w:val="single" w:color="FF0000"/>
        </w:rPr>
        <w:t>p</w:t>
      </w:r>
      <w:r>
        <w:rPr>
          <w:rFonts w:ascii="Calibri" w:eastAsia="Calibri" w:hAnsi="Calibri" w:cs="Calibri"/>
          <w:b/>
          <w:color w:val="FF0000"/>
          <w:spacing w:val="1"/>
          <w:sz w:val="24"/>
          <w:szCs w:val="24"/>
          <w:u w:val="single" w:color="FF0000"/>
        </w:rPr>
        <w:t>or</w:t>
      </w:r>
      <w:r>
        <w:rPr>
          <w:rFonts w:ascii="Calibri" w:eastAsia="Calibri" w:hAnsi="Calibri" w:cs="Calibri"/>
          <w:b/>
          <w:color w:val="FF0000"/>
          <w:spacing w:val="-1"/>
          <w:sz w:val="24"/>
          <w:szCs w:val="24"/>
          <w:u w:val="single" w:color="FF0000"/>
        </w:rPr>
        <w:t>t</w:t>
      </w:r>
      <w:r>
        <w:rPr>
          <w:rFonts w:ascii="Calibri" w:eastAsia="Calibri" w:hAnsi="Calibri" w:cs="Calibri"/>
          <w:b/>
          <w:color w:val="FF0000"/>
          <w:spacing w:val="1"/>
          <w:sz w:val="24"/>
          <w:szCs w:val="24"/>
          <w:u w:val="single" w:color="FF0000"/>
        </w:rPr>
        <w:t>io</w:t>
      </w:r>
      <w:r>
        <w:rPr>
          <w:rFonts w:ascii="Calibri" w:eastAsia="Calibri" w:hAnsi="Calibri" w:cs="Calibri"/>
          <w:b/>
          <w:color w:val="FF0000"/>
          <w:spacing w:val="-2"/>
          <w:sz w:val="24"/>
          <w:szCs w:val="24"/>
          <w:u w:val="single" w:color="FF0000"/>
        </w:rPr>
        <w:t>n</w:t>
      </w:r>
      <w:r>
        <w:rPr>
          <w:rFonts w:ascii="Calibri" w:eastAsia="Calibri" w:hAnsi="Calibri" w:cs="Calibri"/>
          <w:b/>
          <w:color w:val="FF0000"/>
          <w:sz w:val="24"/>
          <w:szCs w:val="24"/>
          <w:u w:val="single" w:color="FF0000"/>
        </w:rPr>
        <w:t>/s</w:t>
      </w:r>
      <w:r>
        <w:rPr>
          <w:rFonts w:ascii="Calibri" w:eastAsia="Calibri" w:hAnsi="Calibri" w:cs="Calibri"/>
          <w:b/>
          <w:color w:val="FF0000"/>
          <w:spacing w:val="2"/>
          <w:sz w:val="24"/>
          <w:szCs w:val="24"/>
          <w:u w:val="single" w:color="FF0000"/>
        </w:rPr>
        <w:t>i</w:t>
      </w:r>
      <w:r>
        <w:rPr>
          <w:rFonts w:ascii="Calibri" w:eastAsia="Calibri" w:hAnsi="Calibri" w:cs="Calibri"/>
          <w:b/>
          <w:color w:val="FF0000"/>
          <w:spacing w:val="-1"/>
          <w:sz w:val="24"/>
          <w:szCs w:val="24"/>
          <w:u w:val="single" w:color="FF0000"/>
        </w:rPr>
        <w:t>g</w:t>
      </w:r>
      <w:r>
        <w:rPr>
          <w:rFonts w:ascii="Calibri" w:eastAsia="Calibri" w:hAnsi="Calibri" w:cs="Calibri"/>
          <w:b/>
          <w:color w:val="FF0000"/>
          <w:sz w:val="24"/>
          <w:szCs w:val="24"/>
          <w:u w:val="single" w:color="FF0000"/>
        </w:rPr>
        <w:t>n</w:t>
      </w:r>
      <w:r>
        <w:rPr>
          <w:rFonts w:ascii="Calibri" w:eastAsia="Calibri" w:hAnsi="Calibri" w:cs="Calibri"/>
          <w:b/>
          <w:color w:val="FF0000"/>
          <w:spacing w:val="2"/>
          <w:sz w:val="24"/>
          <w:szCs w:val="24"/>
          <w:u w:val="single" w:color="FF0000"/>
        </w:rPr>
        <w:t xml:space="preserve"> </w:t>
      </w:r>
      <w:r>
        <w:rPr>
          <w:rFonts w:ascii="Calibri" w:eastAsia="Calibri" w:hAnsi="Calibri" w:cs="Calibri"/>
          <w:b/>
          <w:color w:val="FF0000"/>
          <w:spacing w:val="-2"/>
          <w:sz w:val="24"/>
          <w:szCs w:val="24"/>
          <w:u w:val="single" w:color="FF0000"/>
        </w:rPr>
        <w:t>i</w:t>
      </w:r>
      <w:r>
        <w:rPr>
          <w:rFonts w:ascii="Calibri" w:eastAsia="Calibri" w:hAnsi="Calibri" w:cs="Calibri"/>
          <w:b/>
          <w:color w:val="FF0000"/>
          <w:sz w:val="24"/>
          <w:szCs w:val="24"/>
          <w:u w:val="single" w:color="FF0000"/>
        </w:rPr>
        <w:t>n</w:t>
      </w:r>
      <w:r>
        <w:rPr>
          <w:rFonts w:ascii="Calibri" w:eastAsia="Calibri" w:hAnsi="Calibri" w:cs="Calibri"/>
          <w:b/>
          <w:color w:val="FF0000"/>
          <w:spacing w:val="2"/>
          <w:sz w:val="24"/>
          <w:szCs w:val="24"/>
          <w:u w:val="single" w:color="FF0000"/>
        </w:rPr>
        <w:t xml:space="preserve"> </w:t>
      </w:r>
      <w:r>
        <w:rPr>
          <w:rFonts w:ascii="Calibri" w:eastAsia="Calibri" w:hAnsi="Calibri" w:cs="Calibri"/>
          <w:b/>
          <w:color w:val="FF0000"/>
          <w:spacing w:val="-2"/>
          <w:sz w:val="24"/>
          <w:szCs w:val="24"/>
          <w:u w:val="single" w:color="FF0000"/>
        </w:rPr>
        <w:t>f</w:t>
      </w:r>
      <w:r>
        <w:rPr>
          <w:rFonts w:ascii="Calibri" w:eastAsia="Calibri" w:hAnsi="Calibri" w:cs="Calibri"/>
          <w:b/>
          <w:color w:val="FF0000"/>
          <w:spacing w:val="1"/>
          <w:sz w:val="24"/>
          <w:szCs w:val="24"/>
          <w:u w:val="single" w:color="FF0000"/>
        </w:rPr>
        <w:t>ro</w:t>
      </w:r>
      <w:r>
        <w:rPr>
          <w:rFonts w:ascii="Calibri" w:eastAsia="Calibri" w:hAnsi="Calibri" w:cs="Calibri"/>
          <w:b/>
          <w:color w:val="FF0000"/>
          <w:spacing w:val="-2"/>
          <w:sz w:val="24"/>
          <w:szCs w:val="24"/>
          <w:u w:val="single" w:color="FF0000"/>
        </w:rPr>
        <w:t>n</w:t>
      </w:r>
      <w:r>
        <w:rPr>
          <w:rFonts w:ascii="Calibri" w:eastAsia="Calibri" w:hAnsi="Calibri" w:cs="Calibri"/>
          <w:b/>
          <w:color w:val="FF0000"/>
          <w:sz w:val="24"/>
          <w:szCs w:val="24"/>
          <w:u w:val="single" w:color="FF0000"/>
        </w:rPr>
        <w:t>t</w:t>
      </w:r>
      <w:r>
        <w:rPr>
          <w:rFonts w:ascii="Calibri" w:eastAsia="Calibri" w:hAnsi="Calibri" w:cs="Calibri"/>
          <w:b/>
          <w:color w:val="FF0000"/>
          <w:spacing w:val="2"/>
          <w:sz w:val="24"/>
          <w:szCs w:val="24"/>
          <w:u w:val="single" w:color="FF0000"/>
        </w:rPr>
        <w:t xml:space="preserve"> </w:t>
      </w:r>
      <w:r>
        <w:rPr>
          <w:rFonts w:ascii="Calibri" w:eastAsia="Calibri" w:hAnsi="Calibri" w:cs="Calibri"/>
          <w:b/>
          <w:color w:val="FF0000"/>
          <w:spacing w:val="-2"/>
          <w:sz w:val="24"/>
          <w:szCs w:val="24"/>
          <w:u w:val="single" w:color="FF0000"/>
        </w:rPr>
        <w:t>o</w:t>
      </w:r>
      <w:r>
        <w:rPr>
          <w:rFonts w:ascii="Calibri" w:eastAsia="Calibri" w:hAnsi="Calibri" w:cs="Calibri"/>
          <w:b/>
          <w:color w:val="FF0000"/>
          <w:sz w:val="24"/>
          <w:szCs w:val="24"/>
          <w:u w:val="single" w:color="FF0000"/>
        </w:rPr>
        <w:t>f</w:t>
      </w:r>
      <w:r>
        <w:rPr>
          <w:rFonts w:ascii="Calibri" w:eastAsia="Calibri" w:hAnsi="Calibri" w:cs="Calibri"/>
          <w:b/>
          <w:color w:val="FF0000"/>
          <w:spacing w:val="2"/>
          <w:sz w:val="24"/>
          <w:szCs w:val="24"/>
          <w:u w:val="single" w:color="FF0000"/>
        </w:rPr>
        <w:t xml:space="preserve"> </w:t>
      </w:r>
      <w:r>
        <w:rPr>
          <w:rFonts w:ascii="Calibri" w:eastAsia="Calibri" w:hAnsi="Calibri" w:cs="Calibri"/>
          <w:b/>
          <w:color w:val="FF0000"/>
          <w:spacing w:val="-1"/>
          <w:sz w:val="24"/>
          <w:szCs w:val="24"/>
          <w:u w:val="single" w:color="FF0000"/>
        </w:rPr>
        <w:t>t</w:t>
      </w:r>
      <w:r>
        <w:rPr>
          <w:rFonts w:ascii="Calibri" w:eastAsia="Calibri" w:hAnsi="Calibri" w:cs="Calibri"/>
          <w:b/>
          <w:color w:val="FF0000"/>
          <w:spacing w:val="1"/>
          <w:sz w:val="24"/>
          <w:szCs w:val="24"/>
          <w:u w:val="single" w:color="FF0000"/>
        </w:rPr>
        <w:t>h</w:t>
      </w:r>
      <w:r>
        <w:rPr>
          <w:rFonts w:ascii="Calibri" w:eastAsia="Calibri" w:hAnsi="Calibri" w:cs="Calibri"/>
          <w:b/>
          <w:color w:val="FF0000"/>
          <w:sz w:val="24"/>
          <w:szCs w:val="24"/>
          <w:u w:val="single" w:color="FF0000"/>
        </w:rPr>
        <w:t>e</w:t>
      </w:r>
      <w:r>
        <w:rPr>
          <w:rFonts w:ascii="Calibri" w:eastAsia="Calibri" w:hAnsi="Calibri" w:cs="Calibri"/>
          <w:b/>
          <w:color w:val="FF000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color w:val="FF0000"/>
          <w:spacing w:val="1"/>
          <w:sz w:val="24"/>
          <w:szCs w:val="24"/>
          <w:u w:val="single" w:color="FF0000"/>
        </w:rPr>
        <w:t>not</w:t>
      </w:r>
      <w:r>
        <w:rPr>
          <w:rFonts w:ascii="Calibri" w:eastAsia="Calibri" w:hAnsi="Calibri" w:cs="Calibri"/>
          <w:b/>
          <w:color w:val="FF0000"/>
          <w:spacing w:val="-1"/>
          <w:sz w:val="24"/>
          <w:szCs w:val="24"/>
          <w:u w:val="single" w:color="FF0000"/>
        </w:rPr>
        <w:t>a</w:t>
      </w:r>
      <w:r>
        <w:rPr>
          <w:rFonts w:ascii="Calibri" w:eastAsia="Calibri" w:hAnsi="Calibri" w:cs="Calibri"/>
          <w:b/>
          <w:color w:val="FF0000"/>
          <w:spacing w:val="1"/>
          <w:sz w:val="24"/>
          <w:szCs w:val="24"/>
          <w:u w:val="single" w:color="FF0000"/>
        </w:rPr>
        <w:t>r</w:t>
      </w:r>
      <w:r>
        <w:rPr>
          <w:rFonts w:ascii="Calibri" w:eastAsia="Calibri" w:hAnsi="Calibri" w:cs="Calibri"/>
          <w:b/>
          <w:color w:val="FF0000"/>
          <w:sz w:val="24"/>
          <w:szCs w:val="24"/>
          <w:u w:val="single" w:color="FF0000"/>
        </w:rPr>
        <w:t>y</w:t>
      </w:r>
    </w:p>
    <w:p w14:paraId="1F398544" w14:textId="77777777" w:rsidR="00297388" w:rsidRDefault="00297388">
      <w:pPr>
        <w:spacing w:before="2" w:line="160" w:lineRule="exact"/>
        <w:rPr>
          <w:sz w:val="17"/>
          <w:szCs w:val="17"/>
        </w:rPr>
      </w:pPr>
    </w:p>
    <w:p w14:paraId="7CBA370C" w14:textId="77777777" w:rsidR="00297388" w:rsidRDefault="006932B6">
      <w:pPr>
        <w:ind w:left="473"/>
        <w:rPr>
          <w:rFonts w:ascii="Calibri" w:eastAsia="Calibri" w:hAnsi="Calibri" w:cs="Calibri"/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Fi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d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ot</w:t>
      </w:r>
      <w:r>
        <w:rPr>
          <w:rFonts w:ascii="Calibri" w:eastAsia="Calibri" w:hAnsi="Calibri" w:cs="Calibri"/>
          <w:sz w:val="24"/>
          <w:szCs w:val="24"/>
        </w:rPr>
        <w:t>ary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at 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nk</w:t>
      </w:r>
      <w:r>
        <w:rPr>
          <w:rFonts w:ascii="Calibri" w:eastAsia="Calibri" w:hAnsi="Calibri" w:cs="Calibri"/>
          <w:sz w:val="24"/>
          <w:szCs w:val="24"/>
        </w:rPr>
        <w:t>,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ed</w:t>
      </w:r>
      <w:r>
        <w:rPr>
          <w:rFonts w:ascii="Calibri" w:eastAsia="Calibri" w:hAnsi="Calibri" w:cs="Calibri"/>
          <w:sz w:val="24"/>
          <w:szCs w:val="24"/>
        </w:rPr>
        <w:t xml:space="preserve">it </w:t>
      </w:r>
      <w:r>
        <w:rPr>
          <w:rFonts w:ascii="Calibri" w:eastAsia="Calibri" w:hAnsi="Calibri" w:cs="Calibri"/>
          <w:spacing w:val="1"/>
          <w:sz w:val="24"/>
          <w:szCs w:val="24"/>
        </w:rPr>
        <w:t>un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on</w:t>
      </w:r>
      <w:r>
        <w:rPr>
          <w:rFonts w:ascii="Calibri" w:eastAsia="Calibri" w:hAnsi="Calibri" w:cs="Calibri"/>
          <w:sz w:val="24"/>
          <w:szCs w:val="24"/>
        </w:rPr>
        <w:t>,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3"/>
          <w:sz w:val="24"/>
          <w:szCs w:val="24"/>
        </w:rPr>
        <w:t>U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S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,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0EDED427" w14:textId="77777777" w:rsidR="00297388" w:rsidRDefault="006932B6">
      <w:pPr>
        <w:spacing w:before="31"/>
        <w:ind w:left="473"/>
        <w:rPr>
          <w:rFonts w:ascii="Calibri" w:eastAsia="Calibri" w:hAnsi="Calibri" w:cs="Calibri"/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Ta</w:t>
      </w:r>
      <w:r>
        <w:rPr>
          <w:rFonts w:ascii="Calibri" w:eastAsia="Calibri" w:hAnsi="Calibri" w:cs="Calibri"/>
          <w:spacing w:val="-1"/>
          <w:sz w:val="24"/>
          <w:szCs w:val="24"/>
        </w:rPr>
        <w:t>k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w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pacing w:val="1"/>
          <w:sz w:val="24"/>
          <w:szCs w:val="24"/>
        </w:rPr>
        <w:t>ne</w:t>
      </w:r>
      <w:r>
        <w:rPr>
          <w:rFonts w:ascii="Calibri" w:eastAsia="Calibri" w:hAnsi="Calibri" w:cs="Calibri"/>
          <w:sz w:val="24"/>
          <w:szCs w:val="24"/>
        </w:rPr>
        <w:t>ss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te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mo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 xml:space="preserve">y </w:t>
      </w:r>
      <w:r>
        <w:rPr>
          <w:rFonts w:ascii="Calibri" w:eastAsia="Calibri" w:hAnsi="Calibri" w:cs="Calibri"/>
          <w:spacing w:val="1"/>
          <w:sz w:val="24"/>
          <w:szCs w:val="24"/>
        </w:rPr>
        <w:t>fo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t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No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d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 xml:space="preserve">ow </w:t>
      </w:r>
      <w:r>
        <w:rPr>
          <w:rFonts w:ascii="Calibri" w:eastAsia="Calibri" w:hAnsi="Calibri" w:cs="Calibri"/>
          <w:spacing w:val="-1"/>
          <w:sz w:val="24"/>
          <w:szCs w:val="24"/>
        </w:rPr>
        <w:t>y</w:t>
      </w:r>
      <w:r>
        <w:rPr>
          <w:rFonts w:ascii="Calibri" w:eastAsia="Calibri" w:hAnsi="Calibri" w:cs="Calibri"/>
          <w:spacing w:val="1"/>
          <w:sz w:val="24"/>
          <w:szCs w:val="24"/>
        </w:rPr>
        <w:t>ou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p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n</w:t>
      </w:r>
    </w:p>
    <w:p w14:paraId="157D9B56" w14:textId="77777777" w:rsidR="00297388" w:rsidRDefault="006932B6">
      <w:pPr>
        <w:spacing w:before="24"/>
        <w:ind w:left="833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pacing w:val="-1"/>
          <w:sz w:val="24"/>
          <w:szCs w:val="24"/>
        </w:rPr>
        <w:t>(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v</w:t>
      </w:r>
      <w:r>
        <w:rPr>
          <w:rFonts w:ascii="Calibri" w:eastAsia="Calibri" w:hAnsi="Calibri" w:cs="Calibri"/>
          <w:spacing w:val="1"/>
          <w:sz w:val="24"/>
          <w:szCs w:val="24"/>
        </w:rPr>
        <w:t>er</w:t>
      </w:r>
      <w:r>
        <w:rPr>
          <w:rFonts w:ascii="Calibri" w:eastAsia="Calibri" w:hAnsi="Calibri" w:cs="Calibri"/>
          <w:sz w:val="24"/>
          <w:szCs w:val="24"/>
        </w:rPr>
        <w:t>’s li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en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-3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,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p</w:t>
      </w:r>
      <w:r>
        <w:rPr>
          <w:rFonts w:ascii="Calibri" w:eastAsia="Calibri" w:hAnsi="Calibri" w:cs="Calibri"/>
          <w:sz w:val="24"/>
          <w:szCs w:val="24"/>
        </w:rPr>
        <w:t>as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,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c</w:t>
      </w:r>
      <w:proofErr w:type="spellEnd"/>
      <w:r>
        <w:rPr>
          <w:rFonts w:ascii="Calibri" w:eastAsia="Calibri" w:hAnsi="Calibri" w:cs="Calibri"/>
          <w:spacing w:val="-1"/>
          <w:sz w:val="24"/>
          <w:szCs w:val="24"/>
        </w:rPr>
        <w:t>)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0EBCEA71" w14:textId="77777777" w:rsidR="00297388" w:rsidRDefault="006932B6">
      <w:pPr>
        <w:spacing w:before="26"/>
        <w:ind w:left="473"/>
        <w:rPr>
          <w:rFonts w:ascii="Calibri" w:eastAsia="Calibri" w:hAnsi="Calibri" w:cs="Calibri"/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th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llo</w:t>
      </w:r>
      <w:r>
        <w:rPr>
          <w:rFonts w:ascii="Calibri" w:eastAsia="Calibri" w:hAnsi="Calibri" w:cs="Calibri"/>
          <w:spacing w:val="-1"/>
          <w:sz w:val="24"/>
          <w:szCs w:val="24"/>
        </w:rPr>
        <w:t>w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 xml:space="preserve">g 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 xml:space="preserve">n 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 xml:space="preserve">t 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 xml:space="preserve">f </w:t>
      </w:r>
      <w:r>
        <w:rPr>
          <w:rFonts w:ascii="Calibri" w:eastAsia="Calibri" w:hAnsi="Calibri" w:cs="Calibri"/>
          <w:spacing w:val="1"/>
          <w:sz w:val="24"/>
          <w:szCs w:val="24"/>
        </w:rPr>
        <w:t>th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ary:</w:t>
      </w:r>
    </w:p>
    <w:p w14:paraId="007AAD5F" w14:textId="77777777" w:rsidR="00297388" w:rsidRDefault="006932B6">
      <w:pPr>
        <w:spacing w:before="24"/>
        <w:ind w:left="1193"/>
        <w:rPr>
          <w:rFonts w:ascii="Calibri" w:eastAsia="Calibri" w:hAnsi="Calibri" w:cs="Calibri"/>
          <w:sz w:val="24"/>
          <w:szCs w:val="24"/>
        </w:rPr>
      </w:pPr>
      <w:r>
        <w:rPr>
          <w:rFonts w:ascii="Courier New" w:eastAsia="Courier New" w:hAnsi="Courier New" w:cs="Courier New"/>
          <w:sz w:val="24"/>
          <w:szCs w:val="24"/>
        </w:rPr>
        <w:t>o</w:t>
      </w:r>
      <w:r>
        <w:rPr>
          <w:rFonts w:ascii="Courier New" w:eastAsia="Courier New" w:hAnsi="Courier New" w:cs="Courier New"/>
          <w:spacing w:val="7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Wri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cu</w:t>
      </w:r>
      <w:r>
        <w:rPr>
          <w:rFonts w:ascii="Calibri" w:eastAsia="Calibri" w:hAnsi="Calibri" w:cs="Calibri"/>
          <w:sz w:val="24"/>
          <w:szCs w:val="24"/>
        </w:rPr>
        <w:t>rr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t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gal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n</w:t>
      </w:r>
      <w:r>
        <w:rPr>
          <w:rFonts w:ascii="Calibri" w:eastAsia="Calibri" w:hAnsi="Calibri" w:cs="Calibri"/>
          <w:sz w:val="24"/>
          <w:szCs w:val="24"/>
        </w:rPr>
        <w:t>ame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(</w:t>
      </w:r>
      <w:r>
        <w:rPr>
          <w:rFonts w:ascii="Calibri" w:eastAsia="Calibri" w:hAnsi="Calibri" w:cs="Calibri"/>
          <w:sz w:val="24"/>
          <w:szCs w:val="24"/>
        </w:rPr>
        <w:t xml:space="preserve">First 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dd</w:t>
      </w:r>
      <w:r>
        <w:rPr>
          <w:rFonts w:ascii="Calibri" w:eastAsia="Calibri" w:hAnsi="Calibri" w:cs="Calibri"/>
          <w:sz w:val="24"/>
          <w:szCs w:val="24"/>
        </w:rPr>
        <w:t>le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-2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 xml:space="preserve">) in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T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 xml:space="preserve">n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 xml:space="preserve">k 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ne</w:t>
      </w:r>
      <w:r>
        <w:rPr>
          <w:rFonts w:ascii="Calibri" w:eastAsia="Calibri" w:hAnsi="Calibri" w:cs="Calibri"/>
          <w:sz w:val="24"/>
          <w:szCs w:val="24"/>
        </w:rPr>
        <w:t>:</w:t>
      </w:r>
    </w:p>
    <w:p w14:paraId="7D59D173" w14:textId="77777777" w:rsidR="00297388" w:rsidRDefault="006932B6">
      <w:pPr>
        <w:spacing w:before="11"/>
        <w:ind w:left="1913"/>
        <w:rPr>
          <w:rFonts w:ascii="Calibri" w:eastAsia="Calibri" w:hAnsi="Calibri" w:cs="Calibri"/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spacing w:val="10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“Wi</w:t>
      </w:r>
      <w:r>
        <w:rPr>
          <w:rFonts w:ascii="Calibri" w:eastAsia="Calibri" w:hAnsi="Calibri" w:cs="Calibri"/>
          <w:spacing w:val="1"/>
          <w:sz w:val="24"/>
          <w:szCs w:val="24"/>
        </w:rPr>
        <w:t>tne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-1"/>
          <w:sz w:val="24"/>
          <w:szCs w:val="24"/>
        </w:rPr>
        <w:t>s</w:t>
      </w:r>
      <w:r>
        <w:rPr>
          <w:rFonts w:ascii="Calibri" w:eastAsia="Calibri" w:hAnsi="Calibri" w:cs="Calibri"/>
          <w:sz w:val="24"/>
          <w:szCs w:val="24"/>
        </w:rPr>
        <w:t>: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proofErr w:type="gramStart"/>
      <w:r>
        <w:rPr>
          <w:rFonts w:ascii="Calibri" w:eastAsia="Calibri" w:hAnsi="Calibri" w:cs="Calibri"/>
          <w:sz w:val="24"/>
          <w:szCs w:val="24"/>
        </w:rPr>
        <w:t>I,</w:t>
      </w:r>
      <w:r>
        <w:rPr>
          <w:rFonts w:ascii="Calibri" w:eastAsia="Calibri" w:hAnsi="Calibri" w:cs="Calibri"/>
          <w:spacing w:val="1"/>
          <w:sz w:val="24"/>
          <w:szCs w:val="24"/>
        </w:rPr>
        <w:t>_</w:t>
      </w:r>
      <w:proofErr w:type="gramEnd"/>
      <w:r>
        <w:rPr>
          <w:rFonts w:ascii="Calibri" w:eastAsia="Calibri" w:hAnsi="Calibri" w:cs="Calibri"/>
          <w:sz w:val="24"/>
          <w:szCs w:val="24"/>
          <w:u w:val="single" w:color="000000"/>
        </w:rPr>
        <w:t xml:space="preserve">                                                       </w:t>
      </w:r>
      <w:r>
        <w:rPr>
          <w:rFonts w:ascii="Calibri" w:eastAsia="Calibri" w:hAnsi="Calibri" w:cs="Calibri"/>
          <w:spacing w:val="54"/>
          <w:sz w:val="24"/>
          <w:szCs w:val="24"/>
          <w:u w:val="single" w:color="000000"/>
        </w:rPr>
        <w:t xml:space="preserve"> </w:t>
      </w:r>
      <w:r>
        <w:rPr>
          <w:rFonts w:ascii="Calibri" w:eastAsia="Calibri" w:hAnsi="Calibri" w:cs="Calibri"/>
          <w:spacing w:val="-38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(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te</w:t>
      </w:r>
      <w:r>
        <w:rPr>
          <w:rFonts w:ascii="Calibri" w:eastAsia="Calibri" w:hAnsi="Calibri" w:cs="Calibri"/>
          <w:sz w:val="24"/>
          <w:szCs w:val="24"/>
        </w:rPr>
        <w:t xml:space="preserve">d 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am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)</w:t>
      </w:r>
      <w:r>
        <w:rPr>
          <w:rFonts w:ascii="Calibri" w:eastAsia="Calibri" w:hAnsi="Calibri" w:cs="Calibri"/>
          <w:sz w:val="24"/>
          <w:szCs w:val="24"/>
        </w:rPr>
        <w:t>”</w:t>
      </w:r>
    </w:p>
    <w:p w14:paraId="79C534F7" w14:textId="77777777" w:rsidR="00297388" w:rsidRDefault="006932B6">
      <w:pPr>
        <w:spacing w:before="24" w:line="249" w:lineRule="auto"/>
        <w:ind w:left="1553" w:right="561" w:hanging="360"/>
        <w:rPr>
          <w:rFonts w:ascii="Calibri" w:eastAsia="Calibri" w:hAnsi="Calibri" w:cs="Calibri"/>
          <w:sz w:val="24"/>
          <w:szCs w:val="24"/>
        </w:rPr>
      </w:pPr>
      <w:r>
        <w:rPr>
          <w:rFonts w:ascii="Courier New" w:eastAsia="Courier New" w:hAnsi="Courier New" w:cs="Courier New"/>
          <w:sz w:val="24"/>
          <w:szCs w:val="24"/>
        </w:rPr>
        <w:t>o</w:t>
      </w:r>
      <w:r>
        <w:rPr>
          <w:rFonts w:ascii="Courier New" w:eastAsia="Courier New" w:hAnsi="Courier New" w:cs="Courier New"/>
          <w:spacing w:val="7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Wri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do</w:t>
      </w:r>
      <w:r>
        <w:rPr>
          <w:rFonts w:ascii="Calibri" w:eastAsia="Calibri" w:hAnsi="Calibri" w:cs="Calibri"/>
          <w:spacing w:val="-1"/>
          <w:sz w:val="24"/>
          <w:szCs w:val="24"/>
        </w:rPr>
        <w:t>w</w:t>
      </w:r>
      <w:r>
        <w:rPr>
          <w:rFonts w:ascii="Calibri" w:eastAsia="Calibri" w:hAnsi="Calibri" w:cs="Calibri"/>
          <w:sz w:val="24"/>
          <w:szCs w:val="24"/>
        </w:rPr>
        <w:t xml:space="preserve">n </w:t>
      </w:r>
      <w:r>
        <w:rPr>
          <w:rFonts w:ascii="Calibri" w:eastAsia="Calibri" w:hAnsi="Calibri" w:cs="Calibri"/>
          <w:spacing w:val="1"/>
          <w:sz w:val="24"/>
          <w:szCs w:val="24"/>
        </w:rPr>
        <w:t>ho</w:t>
      </w:r>
      <w:r>
        <w:rPr>
          <w:rFonts w:ascii="Calibri" w:eastAsia="Calibri" w:hAnsi="Calibri" w:cs="Calibri"/>
          <w:sz w:val="24"/>
          <w:szCs w:val="24"/>
        </w:rPr>
        <w:t>w m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 xml:space="preserve">y </w:t>
      </w:r>
      <w:r>
        <w:rPr>
          <w:rFonts w:ascii="Calibri" w:eastAsia="Calibri" w:hAnsi="Calibri" w:cs="Calibri"/>
          <w:spacing w:val="-3"/>
          <w:sz w:val="24"/>
          <w:szCs w:val="24"/>
        </w:rPr>
        <w:t>y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 xml:space="preserve">s 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w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pacing w:val="1"/>
          <w:sz w:val="24"/>
          <w:szCs w:val="24"/>
        </w:rPr>
        <w:t>ne</w:t>
      </w:r>
      <w:r>
        <w:rPr>
          <w:rFonts w:ascii="Calibri" w:eastAsia="Calibri" w:hAnsi="Calibri" w:cs="Calibri"/>
          <w:sz w:val="24"/>
          <w:szCs w:val="24"/>
        </w:rPr>
        <w:t>ss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as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k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w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w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 xml:space="preserve">n 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 xml:space="preserve">d </w:t>
      </w:r>
      <w:r>
        <w:rPr>
          <w:rFonts w:ascii="Calibri" w:eastAsia="Calibri" w:hAnsi="Calibri" w:cs="Calibri"/>
          <w:spacing w:val="-1"/>
          <w:sz w:val="24"/>
          <w:szCs w:val="24"/>
        </w:rPr>
        <w:t>w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at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pacing w:val="1"/>
          <w:sz w:val="24"/>
          <w:szCs w:val="24"/>
        </w:rPr>
        <w:t>he</w:t>
      </w:r>
      <w:r>
        <w:rPr>
          <w:rFonts w:ascii="Calibri" w:eastAsia="Calibri" w:hAnsi="Calibri" w:cs="Calibri"/>
          <w:sz w:val="24"/>
          <w:szCs w:val="24"/>
        </w:rPr>
        <w:t>ir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re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ip is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on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pp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ri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-1"/>
          <w:sz w:val="24"/>
          <w:szCs w:val="24"/>
        </w:rPr>
        <w:t>nk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1D8DEDC8" w14:textId="77777777" w:rsidR="00297388" w:rsidRDefault="006932B6">
      <w:pPr>
        <w:spacing w:before="12"/>
        <w:ind w:left="1193"/>
        <w:rPr>
          <w:rFonts w:ascii="Calibri" w:eastAsia="Calibri" w:hAnsi="Calibri" w:cs="Calibri"/>
          <w:sz w:val="24"/>
          <w:szCs w:val="24"/>
        </w:rPr>
      </w:pPr>
      <w:r>
        <w:rPr>
          <w:rFonts w:ascii="Courier New" w:eastAsia="Courier New" w:hAnsi="Courier New" w:cs="Courier New"/>
          <w:sz w:val="24"/>
          <w:szCs w:val="24"/>
        </w:rPr>
        <w:t>o</w:t>
      </w:r>
      <w:r>
        <w:rPr>
          <w:rFonts w:ascii="Courier New" w:eastAsia="Courier New" w:hAnsi="Courier New" w:cs="Courier New"/>
          <w:spacing w:val="7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Wri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te</w:t>
      </w:r>
      <w:r>
        <w:rPr>
          <w:rFonts w:ascii="Calibri" w:eastAsia="Calibri" w:hAnsi="Calibri" w:cs="Calibri"/>
          <w:sz w:val="24"/>
          <w:szCs w:val="24"/>
        </w:rPr>
        <w:t>,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 xml:space="preserve">h 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d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in 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opr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b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k</w:t>
      </w:r>
      <w:r>
        <w:rPr>
          <w:rFonts w:ascii="Calibri" w:eastAsia="Calibri" w:hAnsi="Calibri" w:cs="Calibri"/>
          <w:sz w:val="24"/>
          <w:szCs w:val="24"/>
        </w:rPr>
        <w:t>s.</w:t>
      </w:r>
    </w:p>
    <w:p w14:paraId="68E7C37B" w14:textId="77777777" w:rsidR="00297388" w:rsidRDefault="006932B6">
      <w:pPr>
        <w:spacing w:before="13"/>
        <w:ind w:left="1193"/>
        <w:rPr>
          <w:rFonts w:ascii="Calibri" w:eastAsia="Calibri" w:hAnsi="Calibri" w:cs="Calibri"/>
          <w:sz w:val="28"/>
          <w:szCs w:val="28"/>
        </w:rPr>
      </w:pPr>
      <w:r>
        <w:rPr>
          <w:rFonts w:ascii="Courier New" w:eastAsia="Courier New" w:hAnsi="Courier New" w:cs="Courier New"/>
          <w:color w:val="211E1F"/>
          <w:sz w:val="28"/>
          <w:szCs w:val="28"/>
        </w:rPr>
        <w:t>o</w:t>
      </w:r>
      <w:r>
        <w:rPr>
          <w:rFonts w:ascii="Courier New" w:eastAsia="Courier New" w:hAnsi="Courier New" w:cs="Courier New"/>
          <w:color w:val="211E1F"/>
          <w:spacing w:val="24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211E1F"/>
          <w:sz w:val="28"/>
          <w:szCs w:val="28"/>
        </w:rPr>
        <w:t>Wr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i</w:t>
      </w:r>
      <w:r>
        <w:rPr>
          <w:rFonts w:ascii="Calibri" w:eastAsia="Calibri" w:hAnsi="Calibri" w:cs="Calibri"/>
          <w:color w:val="211E1F"/>
          <w:sz w:val="28"/>
          <w:szCs w:val="28"/>
        </w:rPr>
        <w:t>te</w:t>
      </w:r>
      <w:r>
        <w:rPr>
          <w:rFonts w:ascii="Calibri" w:eastAsia="Calibri" w:hAnsi="Calibri" w:cs="Calibri"/>
          <w:color w:val="211E1F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211E1F"/>
          <w:sz w:val="28"/>
          <w:szCs w:val="28"/>
        </w:rPr>
        <w:t>y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o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>u</w:t>
      </w:r>
      <w:r>
        <w:rPr>
          <w:rFonts w:ascii="Calibri" w:eastAsia="Calibri" w:hAnsi="Calibri" w:cs="Calibri"/>
          <w:color w:val="211E1F"/>
          <w:sz w:val="28"/>
          <w:szCs w:val="28"/>
        </w:rPr>
        <w:t xml:space="preserve">r 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si</w:t>
      </w:r>
      <w:r>
        <w:rPr>
          <w:rFonts w:ascii="Calibri" w:eastAsia="Calibri" w:hAnsi="Calibri" w:cs="Calibri"/>
          <w:color w:val="211E1F"/>
          <w:sz w:val="28"/>
          <w:szCs w:val="28"/>
        </w:rPr>
        <w:t>g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>n</w:t>
      </w:r>
      <w:r>
        <w:rPr>
          <w:rFonts w:ascii="Calibri" w:eastAsia="Calibri" w:hAnsi="Calibri" w:cs="Calibri"/>
          <w:color w:val="211E1F"/>
          <w:sz w:val="28"/>
          <w:szCs w:val="28"/>
        </w:rPr>
        <w:t>at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>u</w:t>
      </w:r>
      <w:r>
        <w:rPr>
          <w:rFonts w:ascii="Calibri" w:eastAsia="Calibri" w:hAnsi="Calibri" w:cs="Calibri"/>
          <w:color w:val="211E1F"/>
          <w:sz w:val="28"/>
          <w:szCs w:val="28"/>
        </w:rPr>
        <w:t>re</w:t>
      </w:r>
      <w:r>
        <w:rPr>
          <w:rFonts w:ascii="Calibri" w:eastAsia="Calibri" w:hAnsi="Calibri" w:cs="Calibri"/>
          <w:color w:val="211E1F"/>
          <w:spacing w:val="-3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w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>h</w:t>
      </w:r>
      <w:r>
        <w:rPr>
          <w:rFonts w:ascii="Calibri" w:eastAsia="Calibri" w:hAnsi="Calibri" w:cs="Calibri"/>
          <w:color w:val="211E1F"/>
          <w:sz w:val="28"/>
          <w:szCs w:val="28"/>
        </w:rPr>
        <w:t>e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r</w:t>
      </w:r>
      <w:r>
        <w:rPr>
          <w:rFonts w:ascii="Calibri" w:eastAsia="Calibri" w:hAnsi="Calibri" w:cs="Calibri"/>
          <w:color w:val="211E1F"/>
          <w:sz w:val="28"/>
          <w:szCs w:val="28"/>
        </w:rPr>
        <w:t>e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i</w:t>
      </w:r>
      <w:r>
        <w:rPr>
          <w:rFonts w:ascii="Calibri" w:eastAsia="Calibri" w:hAnsi="Calibri" w:cs="Calibri"/>
          <w:color w:val="211E1F"/>
          <w:sz w:val="28"/>
          <w:szCs w:val="28"/>
        </w:rPr>
        <w:t>t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s</w:t>
      </w:r>
      <w:r>
        <w:rPr>
          <w:rFonts w:ascii="Calibri" w:eastAsia="Calibri" w:hAnsi="Calibri" w:cs="Calibri"/>
          <w:color w:val="211E1F"/>
          <w:sz w:val="28"/>
          <w:szCs w:val="28"/>
        </w:rPr>
        <w:t>ays “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>b</w:t>
      </w:r>
      <w:r>
        <w:rPr>
          <w:rFonts w:ascii="Calibri" w:eastAsia="Calibri" w:hAnsi="Calibri" w:cs="Calibri"/>
          <w:color w:val="211E1F"/>
          <w:sz w:val="28"/>
          <w:szCs w:val="28"/>
        </w:rPr>
        <w:t>y:</w:t>
      </w:r>
    </w:p>
    <w:p w14:paraId="1E433DDF" w14:textId="77777777" w:rsidR="00297388" w:rsidRDefault="00000000">
      <w:pPr>
        <w:spacing w:before="13"/>
        <w:ind w:left="5414" w:right="3966"/>
        <w:jc w:val="center"/>
        <w:rPr>
          <w:rFonts w:ascii="Calibri" w:eastAsia="Calibri" w:hAnsi="Calibri" w:cs="Calibri"/>
          <w:sz w:val="28"/>
          <w:szCs w:val="28"/>
        </w:rPr>
      </w:pPr>
      <w:r>
        <w:pict w14:anchorId="0A6FFAE4">
          <v:group id="_x0000_s1031" style="position:absolute;left:0;text-align:left;margin-left:143.2pt;margin-top:15.85pt;width:196.05pt;height:.9pt;z-index:-251659264;mso-position-horizontal-relative:page" coordorigin="2864,317" coordsize="3921,18">
            <v:shape id="_x0000_s1033" style="position:absolute;left:2873;top:326;width:1810;height:0" coordorigin="2873,326" coordsize="1810,0" path="m2873,326r1810,e" filled="f" strokecolor="#201e1f" strokeweight=".32139mm">
              <v:path arrowok="t"/>
            </v:shape>
            <v:shape id="_x0000_s1032" style="position:absolute;left:4685;top:326;width:2091;height:0" coordorigin="4685,326" coordsize="2091,0" path="m4685,326r2091,e" filled="f" strokecolor="#201e1f" strokeweight=".32139mm">
              <v:path arrowok="t"/>
            </v:shape>
            <w10:wrap anchorx="page"/>
          </v:group>
        </w:pict>
      </w:r>
      <w:r w:rsidR="006932B6">
        <w:rPr>
          <w:rFonts w:ascii="Calibri" w:eastAsia="Calibri" w:hAnsi="Calibri" w:cs="Calibri"/>
          <w:color w:val="211E1F"/>
          <w:sz w:val="28"/>
          <w:szCs w:val="28"/>
        </w:rPr>
        <w:t>”</w:t>
      </w:r>
    </w:p>
    <w:p w14:paraId="14A954FA" w14:textId="77777777" w:rsidR="00297388" w:rsidRDefault="006932B6">
      <w:pPr>
        <w:tabs>
          <w:tab w:val="left" w:pos="2260"/>
        </w:tabs>
        <w:spacing w:before="25" w:line="259" w:lineRule="auto"/>
        <w:ind w:left="2273" w:right="186" w:hanging="360"/>
        <w:rPr>
          <w:rFonts w:ascii="Calibri" w:eastAsia="Calibri" w:hAnsi="Calibri" w:cs="Calibri"/>
          <w:sz w:val="28"/>
          <w:szCs w:val="28"/>
        </w:rPr>
      </w:pPr>
      <w:r>
        <w:rPr>
          <w:color w:val="211E1F"/>
          <w:sz w:val="28"/>
          <w:szCs w:val="28"/>
        </w:rPr>
        <w:tab/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>P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l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>e</w:t>
      </w:r>
      <w:r>
        <w:rPr>
          <w:rFonts w:ascii="Calibri" w:eastAsia="Calibri" w:hAnsi="Calibri" w:cs="Calibri"/>
          <w:color w:val="211E1F"/>
          <w:sz w:val="28"/>
          <w:szCs w:val="28"/>
        </w:rPr>
        <w:t>a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s</w:t>
      </w:r>
      <w:r>
        <w:rPr>
          <w:rFonts w:ascii="Calibri" w:eastAsia="Calibri" w:hAnsi="Calibri" w:cs="Calibri"/>
          <w:color w:val="211E1F"/>
          <w:sz w:val="28"/>
          <w:szCs w:val="28"/>
        </w:rPr>
        <w:t>e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 xml:space="preserve"> n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o</w:t>
      </w:r>
      <w:r>
        <w:rPr>
          <w:rFonts w:ascii="Calibri" w:eastAsia="Calibri" w:hAnsi="Calibri" w:cs="Calibri"/>
          <w:color w:val="211E1F"/>
          <w:sz w:val="28"/>
          <w:szCs w:val="28"/>
        </w:rPr>
        <w:t>te:</w:t>
      </w:r>
      <w:r>
        <w:rPr>
          <w:rFonts w:ascii="Calibri" w:eastAsia="Calibri" w:hAnsi="Calibri" w:cs="Calibri"/>
          <w:color w:val="211E1F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s</w:t>
      </w:r>
      <w:r>
        <w:rPr>
          <w:rFonts w:ascii="Calibri" w:eastAsia="Calibri" w:hAnsi="Calibri" w:cs="Calibri"/>
          <w:color w:val="211E1F"/>
          <w:sz w:val="28"/>
          <w:szCs w:val="28"/>
        </w:rPr>
        <w:t>ign</w:t>
      </w:r>
      <w:r>
        <w:rPr>
          <w:rFonts w:ascii="Calibri" w:eastAsia="Calibri" w:hAnsi="Calibri" w:cs="Calibri"/>
          <w:color w:val="211E1F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211E1F"/>
          <w:sz w:val="28"/>
          <w:szCs w:val="28"/>
        </w:rPr>
        <w:t>as y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o</w:t>
      </w:r>
      <w:r>
        <w:rPr>
          <w:rFonts w:ascii="Calibri" w:eastAsia="Calibri" w:hAnsi="Calibri" w:cs="Calibri"/>
          <w:color w:val="211E1F"/>
          <w:sz w:val="28"/>
          <w:szCs w:val="28"/>
        </w:rPr>
        <w:t>u</w:t>
      </w:r>
      <w:r>
        <w:rPr>
          <w:rFonts w:ascii="Calibri" w:eastAsia="Calibri" w:hAnsi="Calibri" w:cs="Calibri"/>
          <w:color w:val="211E1F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>n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o</w:t>
      </w:r>
      <w:r>
        <w:rPr>
          <w:rFonts w:ascii="Calibri" w:eastAsia="Calibri" w:hAnsi="Calibri" w:cs="Calibri"/>
          <w:color w:val="211E1F"/>
          <w:sz w:val="28"/>
          <w:szCs w:val="28"/>
        </w:rPr>
        <w:t>rma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l</w:t>
      </w:r>
      <w:r>
        <w:rPr>
          <w:rFonts w:ascii="Calibri" w:eastAsia="Calibri" w:hAnsi="Calibri" w:cs="Calibri"/>
          <w:color w:val="211E1F"/>
          <w:sz w:val="28"/>
          <w:szCs w:val="28"/>
        </w:rPr>
        <w:t xml:space="preserve">ly 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>d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o</w:t>
      </w:r>
      <w:r>
        <w:rPr>
          <w:rFonts w:ascii="Calibri" w:eastAsia="Calibri" w:hAnsi="Calibri" w:cs="Calibri"/>
          <w:color w:val="211E1F"/>
          <w:sz w:val="28"/>
          <w:szCs w:val="28"/>
        </w:rPr>
        <w:t>. Y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o</w:t>
      </w:r>
      <w:r>
        <w:rPr>
          <w:rFonts w:ascii="Calibri" w:eastAsia="Calibri" w:hAnsi="Calibri" w:cs="Calibri"/>
          <w:color w:val="211E1F"/>
          <w:sz w:val="28"/>
          <w:szCs w:val="28"/>
        </w:rPr>
        <w:t>u</w:t>
      </w:r>
      <w:r>
        <w:rPr>
          <w:rFonts w:ascii="Calibri" w:eastAsia="Calibri" w:hAnsi="Calibri" w:cs="Calibri"/>
          <w:color w:val="211E1F"/>
          <w:spacing w:val="-4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>d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o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>n</w:t>
      </w:r>
      <w:r>
        <w:rPr>
          <w:rFonts w:ascii="Calibri" w:eastAsia="Calibri" w:hAnsi="Calibri" w:cs="Calibri"/>
          <w:color w:val="211E1F"/>
          <w:sz w:val="28"/>
          <w:szCs w:val="28"/>
        </w:rPr>
        <w:t>’t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 xml:space="preserve"> h</w:t>
      </w:r>
      <w:r>
        <w:rPr>
          <w:rFonts w:ascii="Calibri" w:eastAsia="Calibri" w:hAnsi="Calibri" w:cs="Calibri"/>
          <w:color w:val="211E1F"/>
          <w:sz w:val="28"/>
          <w:szCs w:val="28"/>
        </w:rPr>
        <w:t>ave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211E1F"/>
          <w:sz w:val="28"/>
          <w:szCs w:val="28"/>
        </w:rPr>
        <w:t xml:space="preserve">to 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si</w:t>
      </w:r>
      <w:r>
        <w:rPr>
          <w:rFonts w:ascii="Calibri" w:eastAsia="Calibri" w:hAnsi="Calibri" w:cs="Calibri"/>
          <w:color w:val="211E1F"/>
          <w:sz w:val="28"/>
          <w:szCs w:val="28"/>
        </w:rPr>
        <w:t>gn</w:t>
      </w:r>
      <w:r>
        <w:rPr>
          <w:rFonts w:ascii="Calibri" w:eastAsia="Calibri" w:hAnsi="Calibri" w:cs="Calibri"/>
          <w:color w:val="211E1F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211E1F"/>
          <w:sz w:val="28"/>
          <w:szCs w:val="28"/>
        </w:rPr>
        <w:t>in a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>n</w:t>
      </w:r>
      <w:r>
        <w:rPr>
          <w:rFonts w:ascii="Calibri" w:eastAsia="Calibri" w:hAnsi="Calibri" w:cs="Calibri"/>
          <w:color w:val="211E1F"/>
          <w:sz w:val="28"/>
          <w:szCs w:val="28"/>
        </w:rPr>
        <w:t>y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s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>p</w:t>
      </w:r>
      <w:r>
        <w:rPr>
          <w:rFonts w:ascii="Calibri" w:eastAsia="Calibri" w:hAnsi="Calibri" w:cs="Calibri"/>
          <w:color w:val="211E1F"/>
          <w:sz w:val="28"/>
          <w:szCs w:val="28"/>
        </w:rPr>
        <w:t>e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>c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i</w:t>
      </w:r>
      <w:r>
        <w:rPr>
          <w:rFonts w:ascii="Calibri" w:eastAsia="Calibri" w:hAnsi="Calibri" w:cs="Calibri"/>
          <w:color w:val="211E1F"/>
          <w:sz w:val="28"/>
          <w:szCs w:val="28"/>
        </w:rPr>
        <w:t>al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w</w:t>
      </w:r>
      <w:r>
        <w:rPr>
          <w:rFonts w:ascii="Calibri" w:eastAsia="Calibri" w:hAnsi="Calibri" w:cs="Calibri"/>
          <w:color w:val="211E1F"/>
          <w:sz w:val="28"/>
          <w:szCs w:val="28"/>
        </w:rPr>
        <w:t>ay,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211E1F"/>
          <w:sz w:val="28"/>
          <w:szCs w:val="28"/>
        </w:rPr>
        <w:t>j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>u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s</w:t>
      </w:r>
      <w:r>
        <w:rPr>
          <w:rFonts w:ascii="Calibri" w:eastAsia="Calibri" w:hAnsi="Calibri" w:cs="Calibri"/>
          <w:color w:val="211E1F"/>
          <w:sz w:val="28"/>
          <w:szCs w:val="28"/>
        </w:rPr>
        <w:t>t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w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>h</w:t>
      </w:r>
      <w:r>
        <w:rPr>
          <w:rFonts w:ascii="Calibri" w:eastAsia="Calibri" w:hAnsi="Calibri" w:cs="Calibri"/>
          <w:color w:val="211E1F"/>
          <w:sz w:val="28"/>
          <w:szCs w:val="28"/>
        </w:rPr>
        <w:t xml:space="preserve">atever 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w</w:t>
      </w:r>
      <w:r>
        <w:rPr>
          <w:rFonts w:ascii="Calibri" w:eastAsia="Calibri" w:hAnsi="Calibri" w:cs="Calibri"/>
          <w:color w:val="211E1F"/>
          <w:sz w:val="28"/>
          <w:szCs w:val="28"/>
        </w:rPr>
        <w:t>ay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211E1F"/>
          <w:spacing w:val="-2"/>
          <w:sz w:val="28"/>
          <w:szCs w:val="28"/>
        </w:rPr>
        <w:t>y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o</w:t>
      </w:r>
      <w:r>
        <w:rPr>
          <w:rFonts w:ascii="Calibri" w:eastAsia="Calibri" w:hAnsi="Calibri" w:cs="Calibri"/>
          <w:color w:val="211E1F"/>
          <w:sz w:val="28"/>
          <w:szCs w:val="28"/>
        </w:rPr>
        <w:t>u</w:t>
      </w:r>
      <w:r>
        <w:rPr>
          <w:rFonts w:ascii="Calibri" w:eastAsia="Calibri" w:hAnsi="Calibri" w:cs="Calibri"/>
          <w:color w:val="211E1F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>n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or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>m</w:t>
      </w:r>
      <w:r>
        <w:rPr>
          <w:rFonts w:ascii="Calibri" w:eastAsia="Calibri" w:hAnsi="Calibri" w:cs="Calibri"/>
          <w:color w:val="211E1F"/>
          <w:sz w:val="28"/>
          <w:szCs w:val="28"/>
        </w:rPr>
        <w:t xml:space="preserve">ally sign 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>d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o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>cumen</w:t>
      </w:r>
      <w:r>
        <w:rPr>
          <w:rFonts w:ascii="Calibri" w:eastAsia="Calibri" w:hAnsi="Calibri" w:cs="Calibri"/>
          <w:color w:val="211E1F"/>
          <w:sz w:val="28"/>
          <w:szCs w:val="28"/>
        </w:rPr>
        <w:t>t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s</w:t>
      </w:r>
      <w:r>
        <w:rPr>
          <w:rFonts w:ascii="Calibri" w:eastAsia="Calibri" w:hAnsi="Calibri" w:cs="Calibri"/>
          <w:color w:val="211E1F"/>
          <w:sz w:val="28"/>
          <w:szCs w:val="28"/>
        </w:rPr>
        <w:t>.</w:t>
      </w:r>
    </w:p>
    <w:p w14:paraId="3F2DC0CE" w14:textId="77777777" w:rsidR="00297388" w:rsidRDefault="006932B6">
      <w:pPr>
        <w:spacing w:line="300" w:lineRule="exact"/>
        <w:ind w:left="1193"/>
        <w:rPr>
          <w:rFonts w:ascii="Calibri" w:eastAsia="Calibri" w:hAnsi="Calibri" w:cs="Calibri"/>
          <w:sz w:val="24"/>
          <w:szCs w:val="24"/>
        </w:rPr>
      </w:pPr>
      <w:r>
        <w:rPr>
          <w:rFonts w:ascii="Courier New" w:eastAsia="Courier New" w:hAnsi="Courier New" w:cs="Courier New"/>
          <w:position w:val="1"/>
          <w:sz w:val="24"/>
          <w:szCs w:val="24"/>
        </w:rPr>
        <w:t>o</w:t>
      </w:r>
      <w:r>
        <w:rPr>
          <w:rFonts w:ascii="Courier New" w:eastAsia="Courier New" w:hAnsi="Courier New" w:cs="Courier New"/>
          <w:spacing w:val="72"/>
          <w:position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position w:val="1"/>
          <w:sz w:val="24"/>
          <w:szCs w:val="24"/>
        </w:rPr>
        <w:t>Don</w:t>
      </w:r>
      <w:r>
        <w:rPr>
          <w:rFonts w:ascii="Calibri" w:eastAsia="Calibri" w:hAnsi="Calibri" w:cs="Calibri"/>
          <w:spacing w:val="-2"/>
          <w:position w:val="1"/>
          <w:sz w:val="24"/>
          <w:szCs w:val="24"/>
        </w:rPr>
        <w:t>’</w:t>
      </w:r>
      <w:r>
        <w:rPr>
          <w:rFonts w:ascii="Calibri" w:eastAsia="Calibri" w:hAnsi="Calibri" w:cs="Calibri"/>
          <w:position w:val="1"/>
          <w:sz w:val="24"/>
          <w:szCs w:val="24"/>
        </w:rPr>
        <w:t xml:space="preserve">t </w:t>
      </w:r>
      <w:r>
        <w:rPr>
          <w:rFonts w:ascii="Calibri" w:eastAsia="Calibri" w:hAnsi="Calibri" w:cs="Calibri"/>
          <w:spacing w:val="1"/>
          <w:position w:val="1"/>
          <w:sz w:val="24"/>
          <w:szCs w:val="24"/>
        </w:rPr>
        <w:t>f</w:t>
      </w:r>
      <w:r>
        <w:rPr>
          <w:rFonts w:ascii="Calibri" w:eastAsia="Calibri" w:hAnsi="Calibri" w:cs="Calibri"/>
          <w:position w:val="1"/>
          <w:sz w:val="24"/>
          <w:szCs w:val="24"/>
        </w:rPr>
        <w:t>org</w:t>
      </w:r>
      <w:r>
        <w:rPr>
          <w:rFonts w:ascii="Calibri" w:eastAsia="Calibri" w:hAnsi="Calibri" w:cs="Calibri"/>
          <w:spacing w:val="-1"/>
          <w:position w:val="1"/>
          <w:sz w:val="24"/>
          <w:szCs w:val="24"/>
        </w:rPr>
        <w:t>e</w:t>
      </w:r>
      <w:r>
        <w:rPr>
          <w:rFonts w:ascii="Calibri" w:eastAsia="Calibri" w:hAnsi="Calibri" w:cs="Calibri"/>
          <w:position w:val="1"/>
          <w:sz w:val="24"/>
          <w:szCs w:val="24"/>
        </w:rPr>
        <w:t xml:space="preserve">t </w:t>
      </w:r>
      <w:r>
        <w:rPr>
          <w:rFonts w:ascii="Calibri" w:eastAsia="Calibri" w:hAnsi="Calibri" w:cs="Calibri"/>
          <w:spacing w:val="1"/>
          <w:position w:val="1"/>
          <w:sz w:val="24"/>
          <w:szCs w:val="24"/>
        </w:rPr>
        <w:t>t</w:t>
      </w:r>
      <w:r>
        <w:rPr>
          <w:rFonts w:ascii="Calibri" w:eastAsia="Calibri" w:hAnsi="Calibri" w:cs="Calibri"/>
          <w:position w:val="1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position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position w:val="1"/>
          <w:sz w:val="24"/>
          <w:szCs w:val="24"/>
        </w:rPr>
        <w:t>p</w:t>
      </w:r>
      <w:r>
        <w:rPr>
          <w:rFonts w:ascii="Calibri" w:eastAsia="Calibri" w:hAnsi="Calibri" w:cs="Calibri"/>
          <w:spacing w:val="-1"/>
          <w:position w:val="1"/>
          <w:sz w:val="24"/>
          <w:szCs w:val="24"/>
        </w:rPr>
        <w:t>u</w:t>
      </w:r>
      <w:r>
        <w:rPr>
          <w:rFonts w:ascii="Calibri" w:eastAsia="Calibri" w:hAnsi="Calibri" w:cs="Calibri"/>
          <w:position w:val="1"/>
          <w:sz w:val="24"/>
          <w:szCs w:val="24"/>
        </w:rPr>
        <w:t>t</w:t>
      </w:r>
      <w:r>
        <w:rPr>
          <w:rFonts w:ascii="Calibri" w:eastAsia="Calibri" w:hAnsi="Calibri" w:cs="Calibri"/>
          <w:spacing w:val="2"/>
          <w:position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position w:val="1"/>
          <w:sz w:val="24"/>
          <w:szCs w:val="24"/>
        </w:rPr>
        <w:t>y</w:t>
      </w:r>
      <w:r>
        <w:rPr>
          <w:rFonts w:ascii="Calibri" w:eastAsia="Calibri" w:hAnsi="Calibri" w:cs="Calibri"/>
          <w:spacing w:val="1"/>
          <w:position w:val="1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position w:val="1"/>
          <w:sz w:val="24"/>
          <w:szCs w:val="24"/>
        </w:rPr>
        <w:t>u</w:t>
      </w:r>
      <w:r>
        <w:rPr>
          <w:rFonts w:ascii="Calibri" w:eastAsia="Calibri" w:hAnsi="Calibri" w:cs="Calibri"/>
          <w:position w:val="1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position w:val="1"/>
          <w:sz w:val="24"/>
          <w:szCs w:val="24"/>
        </w:rPr>
        <w:t xml:space="preserve"> c</w:t>
      </w:r>
      <w:r>
        <w:rPr>
          <w:rFonts w:ascii="Calibri" w:eastAsia="Calibri" w:hAnsi="Calibri" w:cs="Calibri"/>
          <w:spacing w:val="1"/>
          <w:position w:val="1"/>
          <w:sz w:val="24"/>
          <w:szCs w:val="24"/>
        </w:rPr>
        <w:t>ont</w:t>
      </w:r>
      <w:r>
        <w:rPr>
          <w:rFonts w:ascii="Calibri" w:eastAsia="Calibri" w:hAnsi="Calibri" w:cs="Calibri"/>
          <w:position w:val="1"/>
          <w:sz w:val="24"/>
          <w:szCs w:val="24"/>
        </w:rPr>
        <w:t>act i</w:t>
      </w:r>
      <w:r>
        <w:rPr>
          <w:rFonts w:ascii="Calibri" w:eastAsia="Calibri" w:hAnsi="Calibri" w:cs="Calibri"/>
          <w:spacing w:val="-1"/>
          <w:position w:val="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position w:val="1"/>
          <w:sz w:val="24"/>
          <w:szCs w:val="24"/>
        </w:rPr>
        <w:t>for</w:t>
      </w:r>
      <w:r>
        <w:rPr>
          <w:rFonts w:ascii="Calibri" w:eastAsia="Calibri" w:hAnsi="Calibri" w:cs="Calibri"/>
          <w:position w:val="1"/>
          <w:sz w:val="24"/>
          <w:szCs w:val="24"/>
        </w:rPr>
        <w:t>m</w:t>
      </w:r>
      <w:r>
        <w:rPr>
          <w:rFonts w:ascii="Calibri" w:eastAsia="Calibri" w:hAnsi="Calibri" w:cs="Calibri"/>
          <w:spacing w:val="-2"/>
          <w:position w:val="1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position w:val="1"/>
          <w:sz w:val="24"/>
          <w:szCs w:val="24"/>
        </w:rPr>
        <w:t>t</w:t>
      </w:r>
      <w:r>
        <w:rPr>
          <w:rFonts w:ascii="Calibri" w:eastAsia="Calibri" w:hAnsi="Calibri" w:cs="Calibri"/>
          <w:position w:val="1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position w:val="1"/>
          <w:sz w:val="24"/>
          <w:szCs w:val="24"/>
        </w:rPr>
        <w:t>o</w:t>
      </w:r>
      <w:r>
        <w:rPr>
          <w:rFonts w:ascii="Calibri" w:eastAsia="Calibri" w:hAnsi="Calibri" w:cs="Calibri"/>
          <w:position w:val="1"/>
          <w:sz w:val="24"/>
          <w:szCs w:val="24"/>
        </w:rPr>
        <w:t xml:space="preserve">n </w:t>
      </w:r>
      <w:r>
        <w:rPr>
          <w:rFonts w:ascii="Calibri" w:eastAsia="Calibri" w:hAnsi="Calibri" w:cs="Calibri"/>
          <w:spacing w:val="-2"/>
          <w:position w:val="1"/>
          <w:sz w:val="24"/>
          <w:szCs w:val="24"/>
        </w:rPr>
        <w:t>o</w:t>
      </w:r>
      <w:r>
        <w:rPr>
          <w:rFonts w:ascii="Calibri" w:eastAsia="Calibri" w:hAnsi="Calibri" w:cs="Calibri"/>
          <w:position w:val="1"/>
          <w:sz w:val="24"/>
          <w:szCs w:val="24"/>
        </w:rPr>
        <w:t>n</w:t>
      </w:r>
      <w:r>
        <w:rPr>
          <w:rFonts w:ascii="Calibri" w:eastAsia="Calibri" w:hAnsi="Calibri" w:cs="Calibri"/>
          <w:spacing w:val="2"/>
          <w:position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position w:val="1"/>
          <w:sz w:val="24"/>
          <w:szCs w:val="24"/>
        </w:rPr>
        <w:t>t</w:t>
      </w:r>
      <w:r>
        <w:rPr>
          <w:rFonts w:ascii="Calibri" w:eastAsia="Calibri" w:hAnsi="Calibri" w:cs="Calibri"/>
          <w:spacing w:val="1"/>
          <w:position w:val="1"/>
          <w:sz w:val="24"/>
          <w:szCs w:val="24"/>
        </w:rPr>
        <w:t>h</w:t>
      </w:r>
      <w:r>
        <w:rPr>
          <w:rFonts w:ascii="Calibri" w:eastAsia="Calibri" w:hAnsi="Calibri" w:cs="Calibri"/>
          <w:position w:val="1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position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position w:val="1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position w:val="1"/>
          <w:sz w:val="24"/>
          <w:szCs w:val="24"/>
        </w:rPr>
        <w:t>pp</w:t>
      </w:r>
      <w:r>
        <w:rPr>
          <w:rFonts w:ascii="Calibri" w:eastAsia="Calibri" w:hAnsi="Calibri" w:cs="Calibri"/>
          <w:position w:val="1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position w:val="1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position w:val="1"/>
          <w:sz w:val="24"/>
          <w:szCs w:val="24"/>
        </w:rPr>
        <w:t>p</w:t>
      </w:r>
      <w:r>
        <w:rPr>
          <w:rFonts w:ascii="Calibri" w:eastAsia="Calibri" w:hAnsi="Calibri" w:cs="Calibri"/>
          <w:position w:val="1"/>
          <w:sz w:val="24"/>
          <w:szCs w:val="24"/>
        </w:rPr>
        <w:t>ri</w:t>
      </w:r>
      <w:r>
        <w:rPr>
          <w:rFonts w:ascii="Calibri" w:eastAsia="Calibri" w:hAnsi="Calibri" w:cs="Calibri"/>
          <w:spacing w:val="-2"/>
          <w:position w:val="1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position w:val="1"/>
          <w:sz w:val="24"/>
          <w:szCs w:val="24"/>
        </w:rPr>
        <w:t>t</w:t>
      </w:r>
      <w:r>
        <w:rPr>
          <w:rFonts w:ascii="Calibri" w:eastAsia="Calibri" w:hAnsi="Calibri" w:cs="Calibri"/>
          <w:position w:val="1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position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position w:val="1"/>
          <w:sz w:val="24"/>
          <w:szCs w:val="24"/>
        </w:rPr>
        <w:t>b</w:t>
      </w:r>
      <w:r>
        <w:rPr>
          <w:rFonts w:ascii="Calibri" w:eastAsia="Calibri" w:hAnsi="Calibri" w:cs="Calibri"/>
          <w:position w:val="1"/>
          <w:sz w:val="24"/>
          <w:szCs w:val="24"/>
        </w:rPr>
        <w:t>la</w:t>
      </w:r>
      <w:r>
        <w:rPr>
          <w:rFonts w:ascii="Calibri" w:eastAsia="Calibri" w:hAnsi="Calibri" w:cs="Calibri"/>
          <w:spacing w:val="1"/>
          <w:position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position w:val="1"/>
          <w:sz w:val="24"/>
          <w:szCs w:val="24"/>
        </w:rPr>
        <w:t>k</w:t>
      </w:r>
      <w:r>
        <w:rPr>
          <w:rFonts w:ascii="Calibri" w:eastAsia="Calibri" w:hAnsi="Calibri" w:cs="Calibri"/>
          <w:position w:val="1"/>
          <w:sz w:val="24"/>
          <w:szCs w:val="24"/>
        </w:rPr>
        <w:t>!</w:t>
      </w:r>
    </w:p>
    <w:p w14:paraId="594A6B56" w14:textId="77777777" w:rsidR="00297388" w:rsidRDefault="00297388">
      <w:pPr>
        <w:spacing w:before="2" w:line="160" w:lineRule="exact"/>
        <w:rPr>
          <w:sz w:val="17"/>
          <w:szCs w:val="17"/>
        </w:rPr>
      </w:pPr>
    </w:p>
    <w:p w14:paraId="425F5D3D" w14:textId="77777777" w:rsidR="00297388" w:rsidRDefault="00000000">
      <w:pPr>
        <w:ind w:left="113"/>
        <w:rPr>
          <w:rFonts w:ascii="Calibri" w:eastAsia="Calibri" w:hAnsi="Calibri" w:cs="Calibri"/>
          <w:b/>
          <w:color w:val="FF0000"/>
          <w:sz w:val="24"/>
          <w:szCs w:val="24"/>
        </w:rPr>
      </w:pPr>
      <w:r>
        <w:pict w14:anchorId="04F8AF42">
          <v:group id="_x0000_s1029" style="position:absolute;left:0;text-align:left;margin-left:85.15pt;margin-top:16.4pt;width:426.5pt;height:0;z-index:-251660288;mso-position-horizontal-relative:page" coordorigin="1703,328" coordsize="8530,0">
            <v:shape id="_x0000_s1030" style="position:absolute;left:1703;top:328;width:8530;height:0" coordorigin="1703,328" coordsize="8530,0" path="m1703,328r8529,e" filled="f" strokecolor="red" strokeweight=".93pt">
              <v:path arrowok="t"/>
            </v:shape>
            <w10:wrap anchorx="page"/>
          </v:group>
        </w:pict>
      </w:r>
      <w:r w:rsidR="006932B6">
        <w:rPr>
          <w:rFonts w:ascii="Calibri" w:eastAsia="Calibri" w:hAnsi="Calibri" w:cs="Calibri"/>
          <w:b/>
          <w:color w:val="FF0000"/>
          <w:spacing w:val="1"/>
          <w:sz w:val="24"/>
          <w:szCs w:val="24"/>
        </w:rPr>
        <w:t>3</w:t>
      </w:r>
      <w:r w:rsidR="006932B6">
        <w:rPr>
          <w:rFonts w:ascii="Calibri" w:eastAsia="Calibri" w:hAnsi="Calibri" w:cs="Calibri"/>
          <w:b/>
          <w:color w:val="FF0000"/>
          <w:sz w:val="24"/>
          <w:szCs w:val="24"/>
        </w:rPr>
        <w:t>.</w:t>
      </w:r>
      <w:r w:rsidR="006932B6">
        <w:rPr>
          <w:rFonts w:ascii="Calibri" w:eastAsia="Calibri" w:hAnsi="Calibri" w:cs="Calibri"/>
          <w:b/>
          <w:color w:val="FF0000"/>
          <w:spacing w:val="2"/>
          <w:sz w:val="24"/>
          <w:szCs w:val="24"/>
        </w:rPr>
        <w:t xml:space="preserve"> </w:t>
      </w:r>
      <w:r w:rsidR="006932B6">
        <w:rPr>
          <w:rFonts w:ascii="Calibri" w:eastAsia="Calibri" w:hAnsi="Calibri" w:cs="Calibri"/>
          <w:b/>
          <w:color w:val="FF0000"/>
          <w:spacing w:val="-1"/>
          <w:sz w:val="24"/>
          <w:szCs w:val="24"/>
        </w:rPr>
        <w:t>Re</w:t>
      </w:r>
      <w:r w:rsidR="006932B6">
        <w:rPr>
          <w:rFonts w:ascii="Calibri" w:eastAsia="Calibri" w:hAnsi="Calibri" w:cs="Calibri"/>
          <w:b/>
          <w:color w:val="FF0000"/>
          <w:spacing w:val="1"/>
          <w:sz w:val="24"/>
          <w:szCs w:val="24"/>
        </w:rPr>
        <w:t>tu</w:t>
      </w:r>
      <w:r w:rsidR="006932B6">
        <w:rPr>
          <w:rFonts w:ascii="Calibri" w:eastAsia="Calibri" w:hAnsi="Calibri" w:cs="Calibri"/>
          <w:b/>
          <w:color w:val="FF0000"/>
          <w:spacing w:val="-1"/>
          <w:sz w:val="24"/>
          <w:szCs w:val="24"/>
        </w:rPr>
        <w:t>r</w:t>
      </w:r>
      <w:r w:rsidR="006932B6">
        <w:rPr>
          <w:rFonts w:ascii="Calibri" w:eastAsia="Calibri" w:hAnsi="Calibri" w:cs="Calibri"/>
          <w:b/>
          <w:color w:val="FF0000"/>
          <w:sz w:val="24"/>
          <w:szCs w:val="24"/>
        </w:rPr>
        <w:t>n</w:t>
      </w:r>
      <w:r w:rsidR="006932B6">
        <w:rPr>
          <w:rFonts w:ascii="Calibri" w:eastAsia="Calibri" w:hAnsi="Calibri" w:cs="Calibri"/>
          <w:b/>
          <w:color w:val="FF0000"/>
          <w:spacing w:val="-1"/>
          <w:sz w:val="24"/>
          <w:szCs w:val="24"/>
        </w:rPr>
        <w:t xml:space="preserve"> </w:t>
      </w:r>
      <w:r w:rsidR="006932B6">
        <w:rPr>
          <w:rFonts w:ascii="Calibri" w:eastAsia="Calibri" w:hAnsi="Calibri" w:cs="Calibri"/>
          <w:b/>
          <w:color w:val="FF0000"/>
          <w:spacing w:val="1"/>
          <w:sz w:val="24"/>
          <w:szCs w:val="24"/>
        </w:rPr>
        <w:t>th</w:t>
      </w:r>
      <w:r w:rsidR="006932B6">
        <w:rPr>
          <w:rFonts w:ascii="Calibri" w:eastAsia="Calibri" w:hAnsi="Calibri" w:cs="Calibri"/>
          <w:b/>
          <w:color w:val="FF0000"/>
          <w:sz w:val="24"/>
          <w:szCs w:val="24"/>
        </w:rPr>
        <w:t>e N</w:t>
      </w:r>
      <w:r w:rsidR="006932B6">
        <w:rPr>
          <w:rFonts w:ascii="Calibri" w:eastAsia="Calibri" w:hAnsi="Calibri" w:cs="Calibri"/>
          <w:b/>
          <w:color w:val="FF0000"/>
          <w:spacing w:val="-2"/>
          <w:sz w:val="24"/>
          <w:szCs w:val="24"/>
        </w:rPr>
        <w:t>o</w:t>
      </w:r>
      <w:r w:rsidR="006932B6">
        <w:rPr>
          <w:rFonts w:ascii="Calibri" w:eastAsia="Calibri" w:hAnsi="Calibri" w:cs="Calibri"/>
          <w:b/>
          <w:color w:val="FF0000"/>
          <w:spacing w:val="1"/>
          <w:sz w:val="24"/>
          <w:szCs w:val="24"/>
        </w:rPr>
        <w:t>t</w:t>
      </w:r>
      <w:r w:rsidR="006932B6">
        <w:rPr>
          <w:rFonts w:ascii="Calibri" w:eastAsia="Calibri" w:hAnsi="Calibri" w:cs="Calibri"/>
          <w:b/>
          <w:color w:val="FF0000"/>
          <w:spacing w:val="-1"/>
          <w:sz w:val="24"/>
          <w:szCs w:val="24"/>
        </w:rPr>
        <w:t>a</w:t>
      </w:r>
      <w:r w:rsidR="006932B6">
        <w:rPr>
          <w:rFonts w:ascii="Calibri" w:eastAsia="Calibri" w:hAnsi="Calibri" w:cs="Calibri"/>
          <w:b/>
          <w:color w:val="FF0000"/>
          <w:spacing w:val="1"/>
          <w:sz w:val="24"/>
          <w:szCs w:val="24"/>
        </w:rPr>
        <w:t>riz</w:t>
      </w:r>
      <w:r w:rsidR="006932B6">
        <w:rPr>
          <w:rFonts w:ascii="Calibri" w:eastAsia="Calibri" w:hAnsi="Calibri" w:cs="Calibri"/>
          <w:b/>
          <w:color w:val="FF0000"/>
          <w:spacing w:val="-1"/>
          <w:sz w:val="24"/>
          <w:szCs w:val="24"/>
        </w:rPr>
        <w:t>e</w:t>
      </w:r>
      <w:r w:rsidR="006932B6">
        <w:rPr>
          <w:rFonts w:ascii="Calibri" w:eastAsia="Calibri" w:hAnsi="Calibri" w:cs="Calibri"/>
          <w:b/>
          <w:color w:val="FF0000"/>
          <w:sz w:val="24"/>
          <w:szCs w:val="24"/>
        </w:rPr>
        <w:t>d</w:t>
      </w:r>
      <w:r w:rsidR="006932B6">
        <w:rPr>
          <w:rFonts w:ascii="Calibri" w:eastAsia="Calibri" w:hAnsi="Calibri" w:cs="Calibri"/>
          <w:b/>
          <w:color w:val="FF0000"/>
          <w:spacing w:val="-3"/>
          <w:sz w:val="24"/>
          <w:szCs w:val="24"/>
        </w:rPr>
        <w:t xml:space="preserve"> </w:t>
      </w:r>
      <w:r w:rsidR="006932B6">
        <w:rPr>
          <w:rFonts w:ascii="Calibri" w:eastAsia="Calibri" w:hAnsi="Calibri" w:cs="Calibri"/>
          <w:b/>
          <w:color w:val="FF0000"/>
          <w:spacing w:val="1"/>
          <w:sz w:val="24"/>
          <w:szCs w:val="24"/>
        </w:rPr>
        <w:t>Witn</w:t>
      </w:r>
      <w:r w:rsidR="006932B6">
        <w:rPr>
          <w:rFonts w:ascii="Calibri" w:eastAsia="Calibri" w:hAnsi="Calibri" w:cs="Calibri"/>
          <w:b/>
          <w:color w:val="FF0000"/>
          <w:spacing w:val="-1"/>
          <w:sz w:val="24"/>
          <w:szCs w:val="24"/>
        </w:rPr>
        <w:t>e</w:t>
      </w:r>
      <w:r w:rsidR="006932B6">
        <w:rPr>
          <w:rFonts w:ascii="Calibri" w:eastAsia="Calibri" w:hAnsi="Calibri" w:cs="Calibri"/>
          <w:b/>
          <w:color w:val="FF0000"/>
          <w:sz w:val="24"/>
          <w:szCs w:val="24"/>
        </w:rPr>
        <w:t>ss</w:t>
      </w:r>
      <w:r w:rsidR="006932B6">
        <w:rPr>
          <w:rFonts w:ascii="Calibri" w:eastAsia="Calibri" w:hAnsi="Calibri" w:cs="Calibri"/>
          <w:b/>
          <w:color w:val="FF0000"/>
          <w:spacing w:val="-1"/>
          <w:sz w:val="24"/>
          <w:szCs w:val="24"/>
        </w:rPr>
        <w:t xml:space="preserve"> </w:t>
      </w:r>
      <w:r w:rsidR="006932B6">
        <w:rPr>
          <w:rFonts w:ascii="Calibri" w:eastAsia="Calibri" w:hAnsi="Calibri" w:cs="Calibri"/>
          <w:b/>
          <w:color w:val="FF0000"/>
          <w:spacing w:val="1"/>
          <w:sz w:val="24"/>
          <w:szCs w:val="24"/>
        </w:rPr>
        <w:t>T</w:t>
      </w:r>
      <w:r w:rsidR="006932B6">
        <w:rPr>
          <w:rFonts w:ascii="Calibri" w:eastAsia="Calibri" w:hAnsi="Calibri" w:cs="Calibri"/>
          <w:b/>
          <w:color w:val="FF0000"/>
          <w:spacing w:val="-1"/>
          <w:sz w:val="24"/>
          <w:szCs w:val="24"/>
        </w:rPr>
        <w:t>e</w:t>
      </w:r>
      <w:r w:rsidR="006932B6">
        <w:rPr>
          <w:rFonts w:ascii="Calibri" w:eastAsia="Calibri" w:hAnsi="Calibri" w:cs="Calibri"/>
          <w:b/>
          <w:color w:val="FF0000"/>
          <w:sz w:val="24"/>
          <w:szCs w:val="24"/>
        </w:rPr>
        <w:t>s</w:t>
      </w:r>
      <w:r w:rsidR="006932B6">
        <w:rPr>
          <w:rFonts w:ascii="Calibri" w:eastAsia="Calibri" w:hAnsi="Calibri" w:cs="Calibri"/>
          <w:b/>
          <w:color w:val="FF0000"/>
          <w:spacing w:val="-1"/>
          <w:sz w:val="24"/>
          <w:szCs w:val="24"/>
        </w:rPr>
        <w:t>t</w:t>
      </w:r>
      <w:r w:rsidR="006932B6">
        <w:rPr>
          <w:rFonts w:ascii="Calibri" w:eastAsia="Calibri" w:hAnsi="Calibri" w:cs="Calibri"/>
          <w:b/>
          <w:color w:val="FF0000"/>
          <w:spacing w:val="1"/>
          <w:sz w:val="24"/>
          <w:szCs w:val="24"/>
        </w:rPr>
        <w:t>i</w:t>
      </w:r>
      <w:r w:rsidR="006932B6">
        <w:rPr>
          <w:rFonts w:ascii="Calibri" w:eastAsia="Calibri" w:hAnsi="Calibri" w:cs="Calibri"/>
          <w:b/>
          <w:color w:val="FF0000"/>
          <w:spacing w:val="-1"/>
          <w:sz w:val="24"/>
          <w:szCs w:val="24"/>
        </w:rPr>
        <w:t>m</w:t>
      </w:r>
      <w:r w:rsidR="006932B6">
        <w:rPr>
          <w:rFonts w:ascii="Calibri" w:eastAsia="Calibri" w:hAnsi="Calibri" w:cs="Calibri"/>
          <w:b/>
          <w:color w:val="FF0000"/>
          <w:spacing w:val="1"/>
          <w:sz w:val="24"/>
          <w:szCs w:val="24"/>
        </w:rPr>
        <w:t>on</w:t>
      </w:r>
      <w:r w:rsidR="006932B6">
        <w:rPr>
          <w:rFonts w:ascii="Calibri" w:eastAsia="Calibri" w:hAnsi="Calibri" w:cs="Calibri"/>
          <w:b/>
          <w:color w:val="FF0000"/>
          <w:sz w:val="24"/>
          <w:szCs w:val="24"/>
        </w:rPr>
        <w:t>y F</w:t>
      </w:r>
      <w:r w:rsidR="006932B6">
        <w:rPr>
          <w:rFonts w:ascii="Calibri" w:eastAsia="Calibri" w:hAnsi="Calibri" w:cs="Calibri"/>
          <w:b/>
          <w:color w:val="FF0000"/>
          <w:spacing w:val="-1"/>
          <w:sz w:val="24"/>
          <w:szCs w:val="24"/>
        </w:rPr>
        <w:t>or</w:t>
      </w:r>
      <w:r w:rsidR="006932B6">
        <w:rPr>
          <w:rFonts w:ascii="Calibri" w:eastAsia="Calibri" w:hAnsi="Calibri" w:cs="Calibri"/>
          <w:b/>
          <w:color w:val="FF0000"/>
          <w:sz w:val="24"/>
          <w:szCs w:val="24"/>
        </w:rPr>
        <w:t xml:space="preserve">m </w:t>
      </w:r>
      <w:r w:rsidR="006932B6">
        <w:rPr>
          <w:rFonts w:ascii="Calibri" w:eastAsia="Calibri" w:hAnsi="Calibri" w:cs="Calibri"/>
          <w:b/>
          <w:color w:val="FF0000"/>
          <w:spacing w:val="1"/>
          <w:sz w:val="24"/>
          <w:szCs w:val="24"/>
        </w:rPr>
        <w:t>t</w:t>
      </w:r>
      <w:r w:rsidR="006932B6">
        <w:rPr>
          <w:rFonts w:ascii="Calibri" w:eastAsia="Calibri" w:hAnsi="Calibri" w:cs="Calibri"/>
          <w:b/>
          <w:color w:val="FF0000"/>
          <w:sz w:val="24"/>
          <w:szCs w:val="24"/>
        </w:rPr>
        <w:t>o</w:t>
      </w:r>
      <w:r w:rsidR="006932B6">
        <w:rPr>
          <w:rFonts w:ascii="Calibri" w:eastAsia="Calibri" w:hAnsi="Calibri" w:cs="Calibri"/>
          <w:b/>
          <w:color w:val="FF0000"/>
          <w:spacing w:val="1"/>
          <w:sz w:val="24"/>
          <w:szCs w:val="24"/>
        </w:rPr>
        <w:t xml:space="preserve"> </w:t>
      </w:r>
      <w:r w:rsidR="006932B6">
        <w:rPr>
          <w:rFonts w:ascii="Calibri" w:eastAsia="Calibri" w:hAnsi="Calibri" w:cs="Calibri"/>
          <w:b/>
          <w:color w:val="FF0000"/>
          <w:spacing w:val="-1"/>
          <w:sz w:val="24"/>
          <w:szCs w:val="24"/>
        </w:rPr>
        <w:t>t</w:t>
      </w:r>
      <w:r w:rsidR="006932B6">
        <w:rPr>
          <w:rFonts w:ascii="Calibri" w:eastAsia="Calibri" w:hAnsi="Calibri" w:cs="Calibri"/>
          <w:b/>
          <w:color w:val="FF0000"/>
          <w:spacing w:val="1"/>
          <w:sz w:val="24"/>
          <w:szCs w:val="24"/>
        </w:rPr>
        <w:t>h</w:t>
      </w:r>
      <w:r w:rsidR="006932B6">
        <w:rPr>
          <w:rFonts w:ascii="Calibri" w:eastAsia="Calibri" w:hAnsi="Calibri" w:cs="Calibri"/>
          <w:b/>
          <w:color w:val="FF0000"/>
          <w:sz w:val="24"/>
          <w:szCs w:val="24"/>
        </w:rPr>
        <w:t xml:space="preserve">e </w:t>
      </w:r>
      <w:r w:rsidR="006932B6">
        <w:rPr>
          <w:rFonts w:ascii="Calibri" w:eastAsia="Calibri" w:hAnsi="Calibri" w:cs="Calibri"/>
          <w:b/>
          <w:color w:val="FF0000"/>
          <w:spacing w:val="-1"/>
          <w:sz w:val="24"/>
          <w:szCs w:val="24"/>
        </w:rPr>
        <w:t>ma</w:t>
      </w:r>
      <w:r w:rsidR="006932B6">
        <w:rPr>
          <w:rFonts w:ascii="Calibri" w:eastAsia="Calibri" w:hAnsi="Calibri" w:cs="Calibri"/>
          <w:b/>
          <w:color w:val="FF0000"/>
          <w:spacing w:val="1"/>
          <w:sz w:val="24"/>
          <w:szCs w:val="24"/>
        </w:rPr>
        <w:t>n</w:t>
      </w:r>
      <w:r w:rsidR="006932B6">
        <w:rPr>
          <w:rFonts w:ascii="Calibri" w:eastAsia="Calibri" w:hAnsi="Calibri" w:cs="Calibri"/>
          <w:b/>
          <w:color w:val="FF0000"/>
          <w:sz w:val="24"/>
          <w:szCs w:val="24"/>
        </w:rPr>
        <w:t>/</w:t>
      </w:r>
      <w:r w:rsidR="006932B6">
        <w:rPr>
          <w:rFonts w:ascii="Calibri" w:eastAsia="Calibri" w:hAnsi="Calibri" w:cs="Calibri"/>
          <w:b/>
          <w:color w:val="FF0000"/>
          <w:spacing w:val="1"/>
          <w:sz w:val="24"/>
          <w:szCs w:val="24"/>
        </w:rPr>
        <w:t>wo</w:t>
      </w:r>
      <w:r w:rsidR="006932B6">
        <w:rPr>
          <w:rFonts w:ascii="Calibri" w:eastAsia="Calibri" w:hAnsi="Calibri" w:cs="Calibri"/>
          <w:b/>
          <w:color w:val="FF0000"/>
          <w:spacing w:val="-1"/>
          <w:sz w:val="24"/>
          <w:szCs w:val="24"/>
        </w:rPr>
        <w:t>ma</w:t>
      </w:r>
      <w:r w:rsidR="006932B6">
        <w:rPr>
          <w:rFonts w:ascii="Calibri" w:eastAsia="Calibri" w:hAnsi="Calibri" w:cs="Calibri"/>
          <w:b/>
          <w:color w:val="FF0000"/>
          <w:sz w:val="24"/>
          <w:szCs w:val="24"/>
        </w:rPr>
        <w:t xml:space="preserve">n </w:t>
      </w:r>
      <w:r w:rsidR="006932B6">
        <w:rPr>
          <w:rFonts w:ascii="Calibri" w:eastAsia="Calibri" w:hAnsi="Calibri" w:cs="Calibri"/>
          <w:b/>
          <w:color w:val="FF0000"/>
          <w:spacing w:val="-1"/>
          <w:sz w:val="24"/>
          <w:szCs w:val="24"/>
        </w:rPr>
        <w:t>w</w:t>
      </w:r>
      <w:r w:rsidR="006932B6">
        <w:rPr>
          <w:rFonts w:ascii="Calibri" w:eastAsia="Calibri" w:hAnsi="Calibri" w:cs="Calibri"/>
          <w:b/>
          <w:color w:val="FF0000"/>
          <w:spacing w:val="1"/>
          <w:sz w:val="24"/>
          <w:szCs w:val="24"/>
        </w:rPr>
        <w:t>h</w:t>
      </w:r>
      <w:r w:rsidR="006932B6">
        <w:rPr>
          <w:rFonts w:ascii="Calibri" w:eastAsia="Calibri" w:hAnsi="Calibri" w:cs="Calibri"/>
          <w:b/>
          <w:color w:val="FF0000"/>
          <w:sz w:val="24"/>
          <w:szCs w:val="24"/>
        </w:rPr>
        <w:t>o</w:t>
      </w:r>
      <w:r w:rsidR="006932B6">
        <w:rPr>
          <w:rFonts w:ascii="Calibri" w:eastAsia="Calibri" w:hAnsi="Calibri" w:cs="Calibri"/>
          <w:b/>
          <w:color w:val="FF0000"/>
          <w:spacing w:val="2"/>
          <w:sz w:val="24"/>
          <w:szCs w:val="24"/>
        </w:rPr>
        <w:t xml:space="preserve"> </w:t>
      </w:r>
      <w:r w:rsidR="006932B6">
        <w:rPr>
          <w:rFonts w:ascii="Calibri" w:eastAsia="Calibri" w:hAnsi="Calibri" w:cs="Calibri"/>
          <w:b/>
          <w:color w:val="FF0000"/>
          <w:spacing w:val="-1"/>
          <w:sz w:val="24"/>
          <w:szCs w:val="24"/>
        </w:rPr>
        <w:t>gav</w:t>
      </w:r>
      <w:r w:rsidR="006932B6">
        <w:rPr>
          <w:rFonts w:ascii="Calibri" w:eastAsia="Calibri" w:hAnsi="Calibri" w:cs="Calibri"/>
          <w:b/>
          <w:color w:val="FF0000"/>
          <w:sz w:val="24"/>
          <w:szCs w:val="24"/>
        </w:rPr>
        <w:t xml:space="preserve">e </w:t>
      </w:r>
      <w:r w:rsidR="006932B6">
        <w:rPr>
          <w:rFonts w:ascii="Calibri" w:eastAsia="Calibri" w:hAnsi="Calibri" w:cs="Calibri"/>
          <w:b/>
          <w:color w:val="FF0000"/>
          <w:spacing w:val="1"/>
          <w:sz w:val="24"/>
          <w:szCs w:val="24"/>
        </w:rPr>
        <w:t>i</w:t>
      </w:r>
      <w:r w:rsidR="006932B6">
        <w:rPr>
          <w:rFonts w:ascii="Calibri" w:eastAsia="Calibri" w:hAnsi="Calibri" w:cs="Calibri"/>
          <w:b/>
          <w:color w:val="FF0000"/>
          <w:sz w:val="24"/>
          <w:szCs w:val="24"/>
        </w:rPr>
        <w:t>t</w:t>
      </w:r>
      <w:r w:rsidR="006932B6">
        <w:rPr>
          <w:rFonts w:ascii="Calibri" w:eastAsia="Calibri" w:hAnsi="Calibri" w:cs="Calibri"/>
          <w:b/>
          <w:color w:val="FF0000"/>
          <w:spacing w:val="2"/>
          <w:sz w:val="24"/>
          <w:szCs w:val="24"/>
        </w:rPr>
        <w:t xml:space="preserve"> </w:t>
      </w:r>
      <w:r w:rsidR="006932B6">
        <w:rPr>
          <w:rFonts w:ascii="Calibri" w:eastAsia="Calibri" w:hAnsi="Calibri" w:cs="Calibri"/>
          <w:b/>
          <w:color w:val="FF0000"/>
          <w:spacing w:val="-2"/>
          <w:sz w:val="24"/>
          <w:szCs w:val="24"/>
        </w:rPr>
        <w:t>t</w:t>
      </w:r>
      <w:r w:rsidR="006932B6">
        <w:rPr>
          <w:rFonts w:ascii="Calibri" w:eastAsia="Calibri" w:hAnsi="Calibri" w:cs="Calibri"/>
          <w:b/>
          <w:color w:val="FF0000"/>
          <w:sz w:val="24"/>
          <w:szCs w:val="24"/>
        </w:rPr>
        <w:t>o</w:t>
      </w:r>
      <w:r w:rsidR="006932B6">
        <w:rPr>
          <w:rFonts w:ascii="Calibri" w:eastAsia="Calibri" w:hAnsi="Calibri" w:cs="Calibri"/>
          <w:b/>
          <w:color w:val="FF0000"/>
          <w:spacing w:val="2"/>
          <w:sz w:val="24"/>
          <w:szCs w:val="24"/>
        </w:rPr>
        <w:t xml:space="preserve"> </w:t>
      </w:r>
      <w:r w:rsidR="006932B6">
        <w:rPr>
          <w:rFonts w:ascii="Calibri" w:eastAsia="Calibri" w:hAnsi="Calibri" w:cs="Calibri"/>
          <w:b/>
          <w:color w:val="FF0000"/>
          <w:spacing w:val="-1"/>
          <w:sz w:val="24"/>
          <w:szCs w:val="24"/>
        </w:rPr>
        <w:t>y</w:t>
      </w:r>
      <w:r w:rsidR="006932B6">
        <w:rPr>
          <w:rFonts w:ascii="Calibri" w:eastAsia="Calibri" w:hAnsi="Calibri" w:cs="Calibri"/>
          <w:b/>
          <w:color w:val="FF0000"/>
          <w:sz w:val="24"/>
          <w:szCs w:val="24"/>
        </w:rPr>
        <w:t>o</w:t>
      </w:r>
      <w:r w:rsidR="00B54871">
        <w:rPr>
          <w:rFonts w:ascii="Calibri" w:eastAsia="Calibri" w:hAnsi="Calibri" w:cs="Calibri"/>
          <w:b/>
          <w:color w:val="FF0000"/>
          <w:sz w:val="24"/>
          <w:szCs w:val="24"/>
        </w:rPr>
        <w:t>u</w:t>
      </w:r>
    </w:p>
    <w:p w14:paraId="1F6F03D8" w14:textId="77777777" w:rsidR="00964914" w:rsidRDefault="00964914">
      <w:pPr>
        <w:ind w:left="113"/>
        <w:rPr>
          <w:rFonts w:ascii="Calibri" w:eastAsia="Calibri" w:hAnsi="Calibri" w:cs="Calibri"/>
          <w:b/>
          <w:color w:val="FF0000"/>
          <w:sz w:val="24"/>
          <w:szCs w:val="24"/>
        </w:rPr>
      </w:pPr>
    </w:p>
    <w:p w14:paraId="0D8D4589" w14:textId="77777777" w:rsidR="00964914" w:rsidRDefault="00964914">
      <w:pPr>
        <w:ind w:left="113"/>
        <w:rPr>
          <w:rFonts w:ascii="Calibri" w:eastAsia="Calibri" w:hAnsi="Calibri" w:cs="Calibri"/>
          <w:b/>
          <w:color w:val="FF0000"/>
          <w:sz w:val="24"/>
          <w:szCs w:val="24"/>
        </w:rPr>
      </w:pPr>
    </w:p>
    <w:p w14:paraId="4FD2698B" w14:textId="77777777" w:rsidR="00964914" w:rsidRDefault="00964914">
      <w:pPr>
        <w:ind w:left="113"/>
        <w:rPr>
          <w:rFonts w:ascii="Calibri" w:eastAsia="Calibri" w:hAnsi="Calibri" w:cs="Calibri"/>
          <w:b/>
          <w:color w:val="FF0000"/>
          <w:sz w:val="24"/>
          <w:szCs w:val="24"/>
        </w:rPr>
      </w:pPr>
    </w:p>
    <w:p w14:paraId="508D1FCB" w14:textId="77777777" w:rsidR="00964914" w:rsidRDefault="00964914">
      <w:pPr>
        <w:ind w:left="113"/>
        <w:rPr>
          <w:rFonts w:ascii="Calibri" w:eastAsia="Calibri" w:hAnsi="Calibri" w:cs="Calibri"/>
          <w:b/>
          <w:color w:val="FF0000"/>
          <w:sz w:val="24"/>
          <w:szCs w:val="24"/>
        </w:rPr>
      </w:pPr>
    </w:p>
    <w:p w14:paraId="77002632" w14:textId="77777777" w:rsidR="00964914" w:rsidRDefault="00964914">
      <w:pPr>
        <w:ind w:left="113"/>
        <w:rPr>
          <w:rFonts w:ascii="Calibri" w:eastAsia="Calibri" w:hAnsi="Calibri" w:cs="Calibri"/>
          <w:b/>
          <w:color w:val="FF0000"/>
          <w:sz w:val="24"/>
          <w:szCs w:val="24"/>
        </w:rPr>
      </w:pPr>
    </w:p>
    <w:p w14:paraId="408640D8" w14:textId="77777777" w:rsidR="00964914" w:rsidRDefault="00964914">
      <w:pPr>
        <w:ind w:left="113"/>
        <w:rPr>
          <w:rFonts w:ascii="Calibri" w:eastAsia="Calibri" w:hAnsi="Calibri" w:cs="Calibri"/>
          <w:sz w:val="24"/>
          <w:szCs w:val="24"/>
        </w:rPr>
      </w:pPr>
      <w:r w:rsidRPr="00964914">
        <w:rPr>
          <w:rFonts w:ascii="Calibri" w:eastAsia="Calibri" w:hAnsi="Calibri" w:cs="Calibri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4DFBEBF2" wp14:editId="00B89785">
            <wp:simplePos x="0" y="0"/>
            <wp:positionH relativeFrom="column">
              <wp:posOffset>68580</wp:posOffset>
            </wp:positionH>
            <wp:positionV relativeFrom="paragraph">
              <wp:posOffset>-635</wp:posOffset>
            </wp:positionV>
            <wp:extent cx="6083300" cy="5382895"/>
            <wp:effectExtent l="0" t="0" r="0" b="8255"/>
            <wp:wrapNone/>
            <wp:docPr id="1" name="Picture 1" descr="Graphical user interface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text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83300" cy="5382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2698C" w14:textId="77777777" w:rsidR="00964914" w:rsidRDefault="00964914">
      <w:pPr>
        <w:ind w:left="113"/>
        <w:rPr>
          <w:rFonts w:ascii="Calibri" w:eastAsia="Calibri" w:hAnsi="Calibri" w:cs="Calibri"/>
          <w:sz w:val="24"/>
          <w:szCs w:val="24"/>
        </w:rPr>
      </w:pPr>
    </w:p>
    <w:p w14:paraId="7467BF93" w14:textId="77777777" w:rsidR="000B2F53" w:rsidRDefault="000B2F53">
      <w:pPr>
        <w:ind w:left="113"/>
        <w:rPr>
          <w:rFonts w:ascii="Calibri" w:eastAsia="Calibri" w:hAnsi="Calibri" w:cs="Calibri"/>
          <w:sz w:val="24"/>
          <w:szCs w:val="24"/>
        </w:rPr>
      </w:pPr>
    </w:p>
    <w:p w14:paraId="24493D22" w14:textId="77777777" w:rsidR="000B2F53" w:rsidRDefault="000B2F53">
      <w:pPr>
        <w:ind w:left="113"/>
        <w:rPr>
          <w:rFonts w:ascii="Calibri" w:eastAsia="Calibri" w:hAnsi="Calibri" w:cs="Calibri"/>
          <w:sz w:val="24"/>
          <w:szCs w:val="24"/>
        </w:rPr>
      </w:pPr>
    </w:p>
    <w:p w14:paraId="28DEC8B7" w14:textId="77777777" w:rsidR="000B2F53" w:rsidRDefault="000B2F53">
      <w:pPr>
        <w:ind w:left="113"/>
        <w:rPr>
          <w:rFonts w:ascii="Calibri" w:eastAsia="Calibri" w:hAnsi="Calibri" w:cs="Calibri"/>
          <w:sz w:val="24"/>
          <w:szCs w:val="24"/>
        </w:rPr>
      </w:pPr>
    </w:p>
    <w:p w14:paraId="36452FED" w14:textId="77777777" w:rsidR="000B2F53" w:rsidRDefault="000B2F53">
      <w:pPr>
        <w:ind w:left="113"/>
        <w:rPr>
          <w:rFonts w:ascii="Calibri" w:eastAsia="Calibri" w:hAnsi="Calibri" w:cs="Calibri"/>
          <w:sz w:val="24"/>
          <w:szCs w:val="24"/>
        </w:rPr>
      </w:pPr>
    </w:p>
    <w:p w14:paraId="69DAA143" w14:textId="77777777" w:rsidR="000B2F53" w:rsidRDefault="000B2F53">
      <w:pPr>
        <w:ind w:left="113"/>
        <w:rPr>
          <w:rFonts w:ascii="Calibri" w:eastAsia="Calibri" w:hAnsi="Calibri" w:cs="Calibri"/>
          <w:sz w:val="24"/>
          <w:szCs w:val="24"/>
        </w:rPr>
      </w:pPr>
    </w:p>
    <w:p w14:paraId="0256931D" w14:textId="77777777" w:rsidR="000B2F53" w:rsidRDefault="000B2F53">
      <w:pPr>
        <w:ind w:left="113"/>
        <w:rPr>
          <w:rFonts w:ascii="Calibri" w:eastAsia="Calibri" w:hAnsi="Calibri" w:cs="Calibri"/>
          <w:sz w:val="24"/>
          <w:szCs w:val="24"/>
        </w:rPr>
      </w:pPr>
    </w:p>
    <w:p w14:paraId="6339C646" w14:textId="77777777" w:rsidR="000B2F53" w:rsidRDefault="000B2F53">
      <w:pPr>
        <w:ind w:left="113"/>
        <w:rPr>
          <w:rFonts w:ascii="Calibri" w:eastAsia="Calibri" w:hAnsi="Calibri" w:cs="Calibri"/>
          <w:sz w:val="24"/>
          <w:szCs w:val="24"/>
        </w:rPr>
      </w:pPr>
    </w:p>
    <w:p w14:paraId="36871164" w14:textId="77777777" w:rsidR="000B2F53" w:rsidRDefault="000B2F53">
      <w:pPr>
        <w:ind w:left="113"/>
        <w:rPr>
          <w:rFonts w:ascii="Calibri" w:eastAsia="Calibri" w:hAnsi="Calibri" w:cs="Calibri"/>
          <w:sz w:val="24"/>
          <w:szCs w:val="24"/>
        </w:rPr>
      </w:pPr>
    </w:p>
    <w:p w14:paraId="49853D36" w14:textId="77777777" w:rsidR="000B2F53" w:rsidRDefault="000B2F53">
      <w:pPr>
        <w:ind w:left="113"/>
        <w:rPr>
          <w:rFonts w:ascii="Calibri" w:eastAsia="Calibri" w:hAnsi="Calibri" w:cs="Calibri"/>
          <w:sz w:val="24"/>
          <w:szCs w:val="24"/>
        </w:rPr>
      </w:pPr>
    </w:p>
    <w:p w14:paraId="281A4CB2" w14:textId="77777777" w:rsidR="000B2F53" w:rsidRDefault="000B2F53">
      <w:pPr>
        <w:ind w:left="113"/>
        <w:rPr>
          <w:rFonts w:ascii="Calibri" w:eastAsia="Calibri" w:hAnsi="Calibri" w:cs="Calibri"/>
          <w:sz w:val="24"/>
          <w:szCs w:val="24"/>
        </w:rPr>
      </w:pPr>
    </w:p>
    <w:p w14:paraId="6DC8E712" w14:textId="77777777" w:rsidR="000B2F53" w:rsidRDefault="000B2F53">
      <w:pPr>
        <w:ind w:left="113"/>
        <w:rPr>
          <w:rFonts w:ascii="Calibri" w:eastAsia="Calibri" w:hAnsi="Calibri" w:cs="Calibri"/>
          <w:sz w:val="24"/>
          <w:szCs w:val="24"/>
        </w:rPr>
      </w:pPr>
    </w:p>
    <w:p w14:paraId="229153C6" w14:textId="21DCAF53" w:rsidR="000B2F53" w:rsidRDefault="000B2F53">
      <w:pPr>
        <w:ind w:left="113"/>
        <w:rPr>
          <w:rFonts w:ascii="Calibri" w:eastAsia="Calibri" w:hAnsi="Calibri" w:cs="Calibri"/>
          <w:sz w:val="24"/>
          <w:szCs w:val="24"/>
        </w:rPr>
      </w:pPr>
    </w:p>
    <w:p w14:paraId="1FF62A34" w14:textId="5109F1DF" w:rsidR="000B2F53" w:rsidRDefault="000B2F53">
      <w:pPr>
        <w:ind w:left="113"/>
        <w:rPr>
          <w:rFonts w:ascii="Calibri" w:eastAsia="Calibri" w:hAnsi="Calibri" w:cs="Calibri"/>
          <w:sz w:val="24"/>
          <w:szCs w:val="24"/>
        </w:rPr>
      </w:pPr>
    </w:p>
    <w:p w14:paraId="2B3B5D46" w14:textId="3139F9F6" w:rsidR="000B2F53" w:rsidRDefault="000B2F53">
      <w:pPr>
        <w:ind w:left="113"/>
        <w:rPr>
          <w:rFonts w:ascii="Calibri" w:eastAsia="Calibri" w:hAnsi="Calibri" w:cs="Calibri"/>
          <w:sz w:val="24"/>
          <w:szCs w:val="24"/>
        </w:rPr>
      </w:pPr>
    </w:p>
    <w:p w14:paraId="1704AD8B" w14:textId="21051C5D" w:rsidR="000B2F53" w:rsidRDefault="006932B6" w:rsidP="00BD7FAE">
      <w:pPr>
        <w:rPr>
          <w:rFonts w:ascii="Calibri" w:eastAsia="Calibri" w:hAnsi="Calibri" w:cs="Calibri"/>
          <w:sz w:val="24"/>
          <w:szCs w:val="24"/>
        </w:rPr>
        <w:sectPr w:rsidR="000B2F53">
          <w:pgSz w:w="12240" w:h="15840"/>
          <w:pgMar w:top="1400" w:right="1340" w:bottom="280" w:left="1320" w:header="720" w:footer="720" w:gutter="0"/>
          <w:cols w:space="720"/>
        </w:sectPr>
      </w:pPr>
      <w:r w:rsidRPr="000B2F53">
        <w:rPr>
          <w:rFonts w:ascii="Calibri" w:eastAsia="Calibri" w:hAnsi="Calibri" w:cs="Calibr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BD47129" wp14:editId="2B3C4A41">
                <wp:simplePos x="0" y="0"/>
                <wp:positionH relativeFrom="margin">
                  <wp:posOffset>609600</wp:posOffset>
                </wp:positionH>
                <wp:positionV relativeFrom="paragraph">
                  <wp:posOffset>3653790</wp:posOffset>
                </wp:positionV>
                <wp:extent cx="5909291" cy="403860"/>
                <wp:effectExtent l="0" t="571500" r="0" b="58674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883063">
                          <a:off x="0" y="0"/>
                          <a:ext cx="5909291" cy="4038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16DE9E" w14:textId="77777777" w:rsidR="006932B6" w:rsidRPr="000B2F53" w:rsidRDefault="006932B6" w:rsidP="006932B6">
                            <w:pPr>
                              <w:rPr>
                                <w:rFonts w:ascii="Bodoni MT Black" w:hAnsi="Bodoni MT Black"/>
                                <w:color w:val="A6A6A6" w:themeColor="background1" w:themeShade="A6"/>
                                <w:sz w:val="32"/>
                                <w:szCs w:val="32"/>
                              </w:rPr>
                            </w:pPr>
                            <w:r w:rsidRPr="000B2F53">
                              <w:rPr>
                                <w:rFonts w:ascii="Bodoni MT Black" w:hAnsi="Bodoni MT Black"/>
                                <w:color w:val="A6A6A6" w:themeColor="background1" w:themeShade="A6"/>
                                <w:sz w:val="32"/>
                                <w:szCs w:val="32"/>
                              </w:rPr>
                              <w:t>Do Not Use this form – a form is attached to the email.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D4712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8pt;margin-top:287.7pt;width:465.3pt;height:31.8pt;rotation:-783086fd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" filled="f" stroked="f">
                <v:textbox>
                  <w:txbxContent>
                    <w:p w14:paraId="7016DE9E" w14:textId="77777777" w:rsidR="006932B6" w:rsidRPr="000B2F53" w:rsidRDefault="006932B6" w:rsidP="006932B6">
                      <w:pPr>
                        <w:rPr>
                          <w:rFonts w:ascii="Bodoni MT Black" w:hAnsi="Bodoni MT Black"/>
                          <w:color w:val="A6A6A6" w:themeColor="background1" w:themeShade="A6"/>
                          <w:sz w:val="32"/>
                          <w:szCs w:val="32"/>
                        </w:rPr>
                      </w:pPr>
                      <w:r w:rsidRPr="000B2F53">
                        <w:rPr>
                          <w:rFonts w:ascii="Bodoni MT Black" w:hAnsi="Bodoni MT Black"/>
                          <w:color w:val="A6A6A6" w:themeColor="background1" w:themeShade="A6"/>
                          <w:sz w:val="32"/>
                          <w:szCs w:val="32"/>
                        </w:rPr>
                        <w:t>Do Not Use this form – a form is attached to the email.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B2F53" w:rsidRPr="000B2F53">
        <w:rPr>
          <w:rFonts w:ascii="Calibri" w:eastAsia="Calibri" w:hAnsi="Calibri" w:cs="Calibr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780B0AC" wp14:editId="2C21A59F">
                <wp:simplePos x="0" y="0"/>
                <wp:positionH relativeFrom="margin">
                  <wp:posOffset>451484</wp:posOffset>
                </wp:positionH>
                <wp:positionV relativeFrom="paragraph">
                  <wp:posOffset>110490</wp:posOffset>
                </wp:positionV>
                <wp:extent cx="5909291" cy="403860"/>
                <wp:effectExtent l="0" t="571500" r="0" b="58674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883063">
                          <a:off x="0" y="0"/>
                          <a:ext cx="5909291" cy="4038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073F6F" w14:textId="3AEEC2B4" w:rsidR="000B2F53" w:rsidRPr="000B2F53" w:rsidRDefault="000B2F53">
                            <w:pPr>
                              <w:rPr>
                                <w:rFonts w:ascii="Bodoni MT Black" w:hAnsi="Bodoni MT Black"/>
                                <w:color w:val="A6A6A6" w:themeColor="background1" w:themeShade="A6"/>
                                <w:sz w:val="32"/>
                                <w:szCs w:val="32"/>
                              </w:rPr>
                            </w:pPr>
                            <w:r w:rsidRPr="000B2F53">
                              <w:rPr>
                                <w:rFonts w:ascii="Bodoni MT Black" w:hAnsi="Bodoni MT Black"/>
                                <w:color w:val="A6A6A6" w:themeColor="background1" w:themeShade="A6"/>
                                <w:sz w:val="32"/>
                                <w:szCs w:val="32"/>
                              </w:rPr>
                              <w:t>Do Not Use this form – a form is attached to the email.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80B0AC" id="_x0000_s1027" type="#_x0000_t202" style="position:absolute;margin-left:35.55pt;margin-top:8.7pt;width:465.3pt;height:31.8pt;rotation:-783086fd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" filled="f" stroked="f">
                <v:textbox>
                  <w:txbxContent>
                    <w:p w14:paraId="7E073F6F" w14:textId="3AEEC2B4" w:rsidR="000B2F53" w:rsidRPr="000B2F53" w:rsidRDefault="000B2F53">
                      <w:pPr>
                        <w:rPr>
                          <w:rFonts w:ascii="Bodoni MT Black" w:hAnsi="Bodoni MT Black"/>
                          <w:color w:val="A6A6A6" w:themeColor="background1" w:themeShade="A6"/>
                          <w:sz w:val="32"/>
                          <w:szCs w:val="32"/>
                        </w:rPr>
                      </w:pPr>
                      <w:r w:rsidRPr="000B2F53">
                        <w:rPr>
                          <w:rFonts w:ascii="Bodoni MT Black" w:hAnsi="Bodoni MT Black"/>
                          <w:color w:val="A6A6A6" w:themeColor="background1" w:themeShade="A6"/>
                          <w:sz w:val="32"/>
                          <w:szCs w:val="32"/>
                        </w:rPr>
                        <w:t>Do Not Use this form – a form is attached to the email.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B2F53" w:rsidRPr="000B2F53">
        <w:rPr>
          <w:rFonts w:ascii="Calibri" w:eastAsia="Calibri" w:hAnsi="Calibri" w:cs="Calibr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72EE9D66" wp14:editId="3F603526">
            <wp:simplePos x="0" y="0"/>
            <wp:positionH relativeFrom="column">
              <wp:posOffset>38100</wp:posOffset>
            </wp:positionH>
            <wp:positionV relativeFrom="paragraph">
              <wp:posOffset>1991360</wp:posOffset>
            </wp:positionV>
            <wp:extent cx="6083300" cy="2614930"/>
            <wp:effectExtent l="0" t="0" r="0" b="0"/>
            <wp:wrapNone/>
            <wp:docPr id="2" name="Picture 2" descr="Graphical user interface, text, application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, text, application, letter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83300" cy="26149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82652B" w14:textId="57635E66" w:rsidR="00297388" w:rsidRDefault="00297388" w:rsidP="00B54871">
      <w:pPr>
        <w:spacing w:before="36"/>
      </w:pPr>
    </w:p>
    <w:sectPr w:rsidR="00297388">
      <w:pgSz w:w="15780" w:h="12120" w:orient="landscape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334CA"/>
    <w:multiLevelType w:val="multilevel"/>
    <w:tmpl w:val="D22C808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7848826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388"/>
    <w:rsid w:val="000B2F53"/>
    <w:rsid w:val="000D4B7A"/>
    <w:rsid w:val="001D1F40"/>
    <w:rsid w:val="00297388"/>
    <w:rsid w:val="002C648A"/>
    <w:rsid w:val="005B231D"/>
    <w:rsid w:val="006932B6"/>
    <w:rsid w:val="006A126F"/>
    <w:rsid w:val="009634A5"/>
    <w:rsid w:val="00964914"/>
    <w:rsid w:val="00B54871"/>
    <w:rsid w:val="00BD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4:docId w14:val="49256F8A"/>
  <w15:docId w15:val="{43F3FE43-A2EE-4EAE-B9AA-278DAFC40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1357</TotalTime>
  <Pages>3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Lisa Schaffer</dc:creator>
  <cp:lastModifiedBy>Lisa Schaffer</cp:lastModifiedBy>
  <cp:revision>7</cp:revision>
  <cp:lastPrinted>2022-01-31T14:53:00Z</cp:lastPrinted>
  <dcterms:created xsi:type="dcterms:W3CDTF">2022-01-27T00:55:00Z</dcterms:created>
  <dcterms:modified xsi:type="dcterms:W3CDTF">2022-11-18T15:32:00Z</dcterms:modified>
</cp:coreProperties>
</file>